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AF3" w:rsidRDefault="00B36023" w:rsidP="00111C20">
      <w:pPr>
        <w:spacing w:line="100" w:lineRule="atLeast"/>
        <w:jc w:val="center"/>
        <w:rPr>
          <w:sz w:val="10"/>
          <w:szCs w:val="10"/>
        </w:rPr>
      </w:pPr>
      <w:r>
        <w:rPr>
          <w:noProof/>
          <w:lang w:eastAsia="uk-UA"/>
        </w:rPr>
        <w:drawing>
          <wp:inline distT="0" distB="0" distL="0" distR="0">
            <wp:extent cx="4667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AF3" w:rsidRDefault="007F1AF3">
      <w:pPr>
        <w:pStyle w:val="21"/>
        <w:spacing w:line="100" w:lineRule="atLeast"/>
        <w:rPr>
          <w:sz w:val="10"/>
          <w:szCs w:val="10"/>
        </w:rPr>
      </w:pPr>
    </w:p>
    <w:p w:rsidR="007F1AF3" w:rsidRDefault="007F1AF3">
      <w:pPr>
        <w:pStyle w:val="21"/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>У К Р А Ї Н А</w:t>
      </w:r>
    </w:p>
    <w:p w:rsidR="007F1AF3" w:rsidRDefault="007F1AF3">
      <w:pPr>
        <w:spacing w:line="100" w:lineRule="atLeast"/>
        <w:rPr>
          <w:sz w:val="10"/>
          <w:szCs w:val="10"/>
        </w:rPr>
      </w:pPr>
    </w:p>
    <w:p w:rsidR="007F1AF3" w:rsidRDefault="007F1AF3">
      <w:pPr>
        <w:pStyle w:val="21"/>
        <w:spacing w:line="100" w:lineRule="atLeast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7F1AF3" w:rsidRDefault="007F1AF3">
      <w:pPr>
        <w:pStyle w:val="a9"/>
        <w:spacing w:line="100" w:lineRule="atLeas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7F1AF3" w:rsidRDefault="007F1AF3">
      <w:pPr>
        <w:pStyle w:val="40"/>
        <w:spacing w:line="100" w:lineRule="atLeast"/>
        <w:rPr>
          <w:sz w:val="20"/>
          <w:szCs w:val="20"/>
        </w:rPr>
      </w:pPr>
    </w:p>
    <w:p w:rsidR="007F1AF3" w:rsidRDefault="007F1AF3">
      <w:pPr>
        <w:pStyle w:val="40"/>
        <w:spacing w:line="100" w:lineRule="atLeast"/>
        <w:rPr>
          <w:sz w:val="36"/>
          <w:szCs w:val="36"/>
        </w:rPr>
      </w:pPr>
      <w:r>
        <w:rPr>
          <w:sz w:val="36"/>
          <w:szCs w:val="36"/>
        </w:rPr>
        <w:t>Р І Ш Е Н Н Я</w:t>
      </w:r>
    </w:p>
    <w:p w:rsidR="007F1AF3" w:rsidRPr="00111C20" w:rsidRDefault="007F1AF3">
      <w:pPr>
        <w:spacing w:line="100" w:lineRule="atLeast"/>
        <w:rPr>
          <w:sz w:val="28"/>
          <w:szCs w:val="28"/>
          <w:u w:val="single"/>
        </w:rPr>
      </w:pPr>
    </w:p>
    <w:p w:rsidR="00786E4C" w:rsidRPr="00111C20" w:rsidRDefault="00786E4C">
      <w:pPr>
        <w:spacing w:line="100" w:lineRule="atLeast"/>
        <w:rPr>
          <w:sz w:val="28"/>
          <w:szCs w:val="28"/>
          <w:u w:val="single"/>
        </w:rPr>
      </w:pPr>
    </w:p>
    <w:p w:rsidR="00AD6F47" w:rsidRPr="003F6E53" w:rsidRDefault="00AF3B47">
      <w:pPr>
        <w:spacing w:line="100" w:lineRule="atLeast"/>
        <w:rPr>
          <w:sz w:val="28"/>
          <w:szCs w:val="28"/>
        </w:rPr>
      </w:pPr>
      <w:r>
        <w:rPr>
          <w:sz w:val="28"/>
          <w:szCs w:val="28"/>
          <w:u w:val="single"/>
        </w:rPr>
        <w:t>від</w:t>
      </w:r>
      <w:r w:rsidR="009C6D31">
        <w:rPr>
          <w:sz w:val="28"/>
          <w:szCs w:val="28"/>
          <w:u w:val="single"/>
        </w:rPr>
        <w:t xml:space="preserve"> </w:t>
      </w:r>
      <w:r w:rsidR="00D62710">
        <w:rPr>
          <w:sz w:val="28"/>
          <w:szCs w:val="28"/>
          <w:u w:val="single"/>
        </w:rPr>
        <w:t>21</w:t>
      </w:r>
      <w:r w:rsidR="001538E5">
        <w:rPr>
          <w:sz w:val="28"/>
          <w:szCs w:val="28"/>
          <w:u w:val="single"/>
        </w:rPr>
        <w:t xml:space="preserve"> </w:t>
      </w:r>
      <w:r w:rsidR="009C6D31">
        <w:rPr>
          <w:sz w:val="28"/>
          <w:szCs w:val="28"/>
          <w:u w:val="single"/>
        </w:rPr>
        <w:t>травня</w:t>
      </w:r>
      <w:r w:rsidR="006F4872">
        <w:rPr>
          <w:sz w:val="28"/>
          <w:szCs w:val="28"/>
          <w:u w:val="single"/>
        </w:rPr>
        <w:t xml:space="preserve"> </w:t>
      </w:r>
      <w:r w:rsidR="003F6E53">
        <w:rPr>
          <w:sz w:val="28"/>
          <w:szCs w:val="28"/>
          <w:u w:val="single"/>
        </w:rPr>
        <w:t>2020</w:t>
      </w:r>
      <w:r w:rsidR="00DA633E">
        <w:rPr>
          <w:sz w:val="28"/>
          <w:szCs w:val="28"/>
          <w:u w:val="single"/>
        </w:rPr>
        <w:t xml:space="preserve"> </w:t>
      </w:r>
      <w:r w:rsidR="007F1AF3">
        <w:rPr>
          <w:sz w:val="28"/>
          <w:szCs w:val="28"/>
          <w:u w:val="single"/>
        </w:rPr>
        <w:t>р</w:t>
      </w:r>
      <w:r w:rsidR="00DA633E">
        <w:rPr>
          <w:sz w:val="28"/>
          <w:szCs w:val="28"/>
          <w:u w:val="single"/>
        </w:rPr>
        <w:t>оку</w:t>
      </w:r>
      <w:r w:rsidR="007F1AF3">
        <w:rPr>
          <w:sz w:val="28"/>
          <w:szCs w:val="28"/>
          <w:u w:val="single"/>
        </w:rPr>
        <w:t xml:space="preserve"> №</w:t>
      </w:r>
      <w:r w:rsidR="00672B90">
        <w:rPr>
          <w:sz w:val="28"/>
          <w:szCs w:val="28"/>
          <w:u w:val="single"/>
        </w:rPr>
        <w:t xml:space="preserve"> 130</w:t>
      </w:r>
      <w:bookmarkStart w:id="0" w:name="_GoBack"/>
      <w:bookmarkEnd w:id="0"/>
      <w:r w:rsidR="003F6E53" w:rsidRPr="003F6E53">
        <w:rPr>
          <w:sz w:val="28"/>
          <w:szCs w:val="28"/>
        </w:rPr>
        <w:tab/>
      </w:r>
      <w:r w:rsidR="003F6E53" w:rsidRPr="003F6E53">
        <w:rPr>
          <w:sz w:val="28"/>
          <w:szCs w:val="28"/>
        </w:rPr>
        <w:tab/>
      </w:r>
      <w:r w:rsidR="00111C20">
        <w:rPr>
          <w:sz w:val="28"/>
          <w:szCs w:val="28"/>
        </w:rPr>
        <w:tab/>
      </w:r>
      <w:r w:rsidR="00111C20">
        <w:rPr>
          <w:sz w:val="28"/>
          <w:szCs w:val="28"/>
        </w:rPr>
        <w:tab/>
      </w:r>
      <w:r w:rsidR="00111C20">
        <w:rPr>
          <w:sz w:val="28"/>
          <w:szCs w:val="28"/>
        </w:rPr>
        <w:tab/>
      </w:r>
      <w:r w:rsidR="00111C20">
        <w:rPr>
          <w:sz w:val="28"/>
          <w:szCs w:val="28"/>
        </w:rPr>
        <w:tab/>
      </w:r>
      <w:r w:rsidR="00111C20">
        <w:rPr>
          <w:sz w:val="28"/>
          <w:szCs w:val="28"/>
        </w:rPr>
        <w:tab/>
        <w:t xml:space="preserve">        </w:t>
      </w:r>
    </w:p>
    <w:p w:rsidR="007F1AF3" w:rsidRPr="003F6E53" w:rsidRDefault="007F1AF3" w:rsidP="003F6E53">
      <w:pPr>
        <w:spacing w:line="100" w:lineRule="atLeast"/>
        <w:rPr>
          <w:sz w:val="28"/>
          <w:szCs w:val="28"/>
        </w:rPr>
      </w:pPr>
      <w:r w:rsidRPr="003F6E53">
        <w:rPr>
          <w:sz w:val="28"/>
          <w:szCs w:val="28"/>
        </w:rPr>
        <w:t>м. Нововолинськ</w:t>
      </w:r>
    </w:p>
    <w:p w:rsidR="000E77F6" w:rsidRPr="003F6E53" w:rsidRDefault="000E77F6">
      <w:pPr>
        <w:spacing w:line="100" w:lineRule="atLeast"/>
        <w:rPr>
          <w:sz w:val="28"/>
          <w:szCs w:val="28"/>
        </w:rPr>
      </w:pPr>
    </w:p>
    <w:p w:rsidR="007F1AF3" w:rsidRDefault="007F1AF3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Про підсумки </w:t>
      </w:r>
      <w:r w:rsidR="00452B56">
        <w:rPr>
          <w:sz w:val="28"/>
          <w:szCs w:val="28"/>
        </w:rPr>
        <w:t>роботи підприємств, організацій,</w:t>
      </w:r>
      <w:r>
        <w:rPr>
          <w:sz w:val="28"/>
          <w:szCs w:val="28"/>
        </w:rPr>
        <w:t xml:space="preserve"> </w:t>
      </w:r>
    </w:p>
    <w:p w:rsidR="00505DF0" w:rsidRDefault="007F1AF3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установ</w:t>
      </w:r>
      <w:r w:rsidR="006F4872">
        <w:rPr>
          <w:sz w:val="28"/>
          <w:szCs w:val="28"/>
        </w:rPr>
        <w:t xml:space="preserve"> міста </w:t>
      </w:r>
      <w:r w:rsidR="00505DF0">
        <w:rPr>
          <w:sz w:val="28"/>
          <w:szCs w:val="28"/>
        </w:rPr>
        <w:t xml:space="preserve">Нововолинська </w:t>
      </w:r>
      <w:r w:rsidR="006F4872">
        <w:rPr>
          <w:sz w:val="28"/>
          <w:szCs w:val="28"/>
        </w:rPr>
        <w:t>та</w:t>
      </w:r>
      <w:r w:rsidR="00505DF0">
        <w:rPr>
          <w:sz w:val="28"/>
          <w:szCs w:val="28"/>
        </w:rPr>
        <w:t xml:space="preserve"> селища</w:t>
      </w:r>
      <w:r w:rsidR="00C332C5">
        <w:rPr>
          <w:sz w:val="28"/>
          <w:szCs w:val="28"/>
        </w:rPr>
        <w:t xml:space="preserve"> </w:t>
      </w:r>
      <w:r w:rsidR="00D129D5">
        <w:rPr>
          <w:sz w:val="28"/>
          <w:szCs w:val="28"/>
        </w:rPr>
        <w:t>Благодатне</w:t>
      </w:r>
      <w:r>
        <w:rPr>
          <w:sz w:val="28"/>
          <w:szCs w:val="28"/>
        </w:rPr>
        <w:t xml:space="preserve"> </w:t>
      </w:r>
    </w:p>
    <w:p w:rsidR="00505DF0" w:rsidRDefault="007F1AF3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в осінньо-зимовий період 201</w:t>
      </w:r>
      <w:r w:rsidR="003F6E53">
        <w:rPr>
          <w:sz w:val="28"/>
          <w:szCs w:val="28"/>
        </w:rPr>
        <w:t>9-2020</w:t>
      </w:r>
      <w:r w:rsidR="00505DF0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05DF0">
        <w:rPr>
          <w:sz w:val="28"/>
          <w:szCs w:val="28"/>
        </w:rPr>
        <w:t>оків</w:t>
      </w:r>
      <w:r w:rsidR="009357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заходи </w:t>
      </w:r>
    </w:p>
    <w:p w:rsidR="00505DF0" w:rsidRDefault="007F1AF3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щодо підготовки </w:t>
      </w:r>
      <w:r w:rsidR="006F4872">
        <w:rPr>
          <w:sz w:val="28"/>
          <w:szCs w:val="28"/>
        </w:rPr>
        <w:t>міського</w:t>
      </w:r>
      <w:r>
        <w:rPr>
          <w:sz w:val="28"/>
          <w:szCs w:val="28"/>
        </w:rPr>
        <w:t xml:space="preserve"> господарства до</w:t>
      </w:r>
      <w:r w:rsidR="009357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роботи </w:t>
      </w:r>
    </w:p>
    <w:p w:rsidR="007F1AF3" w:rsidRPr="00505DF0" w:rsidRDefault="007F1AF3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в осінньо-зимовий </w:t>
      </w:r>
      <w:r w:rsidR="003F6E53">
        <w:rPr>
          <w:sz w:val="28"/>
          <w:szCs w:val="28"/>
        </w:rPr>
        <w:t>період 2020</w:t>
      </w:r>
      <w:r>
        <w:rPr>
          <w:sz w:val="28"/>
          <w:szCs w:val="28"/>
        </w:rPr>
        <w:t>-20</w:t>
      </w:r>
      <w:r w:rsidR="003F6E53">
        <w:rPr>
          <w:sz w:val="28"/>
          <w:szCs w:val="28"/>
        </w:rPr>
        <w:t>21</w:t>
      </w:r>
      <w:r>
        <w:rPr>
          <w:sz w:val="28"/>
          <w:szCs w:val="28"/>
        </w:rPr>
        <w:t xml:space="preserve"> років</w:t>
      </w:r>
    </w:p>
    <w:p w:rsidR="007F1AF3" w:rsidRPr="00111C20" w:rsidRDefault="007F1AF3">
      <w:pPr>
        <w:spacing w:line="100" w:lineRule="atLeast"/>
        <w:rPr>
          <w:sz w:val="28"/>
          <w:szCs w:val="28"/>
        </w:rPr>
      </w:pPr>
    </w:p>
    <w:p w:rsidR="00786E4C" w:rsidRPr="00111C20" w:rsidRDefault="00786E4C">
      <w:pPr>
        <w:spacing w:line="100" w:lineRule="atLeast"/>
        <w:rPr>
          <w:sz w:val="28"/>
          <w:szCs w:val="28"/>
        </w:rPr>
      </w:pPr>
    </w:p>
    <w:p w:rsidR="000063A1" w:rsidRPr="007B52E8" w:rsidRDefault="007F1AF3">
      <w:pPr>
        <w:pStyle w:val="aa"/>
        <w:spacing w:line="10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Заслухавши інформацію</w:t>
      </w:r>
      <w:r w:rsidR="00A710A2">
        <w:rPr>
          <w:sz w:val="28"/>
          <w:szCs w:val="28"/>
        </w:rPr>
        <w:t xml:space="preserve"> </w:t>
      </w:r>
      <w:r w:rsidR="001B378C">
        <w:rPr>
          <w:sz w:val="28"/>
          <w:szCs w:val="28"/>
        </w:rPr>
        <w:t>начальника відділу будівництва, комуналь</w:t>
      </w:r>
      <w:r w:rsidR="006F4872">
        <w:rPr>
          <w:sz w:val="28"/>
          <w:szCs w:val="28"/>
        </w:rPr>
        <w:t>ного господарства і газифікації</w:t>
      </w:r>
      <w:r w:rsidR="001B378C">
        <w:rPr>
          <w:sz w:val="28"/>
          <w:szCs w:val="28"/>
        </w:rPr>
        <w:t xml:space="preserve"> Миронюка Б.П. </w:t>
      </w:r>
      <w:r>
        <w:rPr>
          <w:sz w:val="28"/>
          <w:szCs w:val="28"/>
        </w:rPr>
        <w:t>про підсумки роботи підприємств, організацій</w:t>
      </w:r>
      <w:r w:rsidR="00945643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 міста</w:t>
      </w:r>
      <w:r w:rsidR="007B52E8">
        <w:rPr>
          <w:sz w:val="28"/>
          <w:szCs w:val="28"/>
        </w:rPr>
        <w:t xml:space="preserve"> Нововолинськ</w:t>
      </w:r>
      <w:r w:rsidR="00505DF0">
        <w:rPr>
          <w:sz w:val="28"/>
          <w:szCs w:val="28"/>
        </w:rPr>
        <w:t xml:space="preserve"> та селища</w:t>
      </w:r>
      <w:r w:rsidR="00945643">
        <w:rPr>
          <w:sz w:val="28"/>
          <w:szCs w:val="28"/>
        </w:rPr>
        <w:t xml:space="preserve"> </w:t>
      </w:r>
      <w:r w:rsidR="006F4872">
        <w:rPr>
          <w:sz w:val="28"/>
          <w:szCs w:val="28"/>
        </w:rPr>
        <w:t>Благодатне</w:t>
      </w:r>
      <w:r w:rsidR="00945643">
        <w:rPr>
          <w:sz w:val="28"/>
          <w:szCs w:val="28"/>
        </w:rPr>
        <w:t xml:space="preserve"> </w:t>
      </w:r>
      <w:r w:rsidR="003F6E53">
        <w:rPr>
          <w:sz w:val="28"/>
          <w:szCs w:val="28"/>
        </w:rPr>
        <w:t>в осінньо-зимовий період 2019-2020</w:t>
      </w:r>
      <w:r>
        <w:rPr>
          <w:sz w:val="28"/>
          <w:szCs w:val="28"/>
        </w:rPr>
        <w:t xml:space="preserve"> років та заходи щодо</w:t>
      </w:r>
      <w:r w:rsidR="00452B56" w:rsidRPr="00452B56">
        <w:rPr>
          <w:sz w:val="28"/>
          <w:szCs w:val="28"/>
        </w:rPr>
        <w:t xml:space="preserve"> </w:t>
      </w:r>
      <w:r w:rsidR="00452B56">
        <w:rPr>
          <w:sz w:val="28"/>
          <w:szCs w:val="28"/>
        </w:rPr>
        <w:t>підготовки міського та селищного господарств до ро</w:t>
      </w:r>
      <w:r w:rsidR="00452B56">
        <w:rPr>
          <w:sz w:val="28"/>
          <w:szCs w:val="28"/>
        </w:rPr>
        <w:softHyphen/>
        <w:t>б</w:t>
      </w:r>
      <w:r w:rsidR="003F6E53">
        <w:rPr>
          <w:sz w:val="28"/>
          <w:szCs w:val="28"/>
        </w:rPr>
        <w:t>оти в осінньо-зимовий період 2020</w:t>
      </w:r>
      <w:r w:rsidR="00452B56">
        <w:rPr>
          <w:sz w:val="28"/>
          <w:szCs w:val="28"/>
        </w:rPr>
        <w:t>-20</w:t>
      </w:r>
      <w:r w:rsidR="003F6E53">
        <w:rPr>
          <w:sz w:val="28"/>
          <w:szCs w:val="28"/>
        </w:rPr>
        <w:t>21</w:t>
      </w:r>
      <w:r w:rsidR="00452B56">
        <w:rPr>
          <w:sz w:val="28"/>
          <w:szCs w:val="28"/>
        </w:rPr>
        <w:t xml:space="preserve"> років,</w:t>
      </w:r>
      <w:r w:rsidR="007B52E8">
        <w:rPr>
          <w:sz w:val="28"/>
          <w:szCs w:val="28"/>
        </w:rPr>
        <w:t xml:space="preserve"> </w:t>
      </w:r>
      <w:r w:rsidR="007B52E8" w:rsidRPr="007B52E8">
        <w:rPr>
          <w:sz w:val="28"/>
          <w:szCs w:val="28"/>
        </w:rPr>
        <w:t xml:space="preserve">керуючись ст. 30 Закону України </w:t>
      </w:r>
      <w:r w:rsidR="006F4872">
        <w:rPr>
          <w:sz w:val="28"/>
          <w:szCs w:val="28"/>
        </w:rPr>
        <w:t>«</w:t>
      </w:r>
      <w:r w:rsidR="007B52E8" w:rsidRPr="007B52E8">
        <w:rPr>
          <w:sz w:val="28"/>
          <w:szCs w:val="28"/>
        </w:rPr>
        <w:t>Про м</w:t>
      </w:r>
      <w:r w:rsidR="006F4872">
        <w:rPr>
          <w:sz w:val="28"/>
          <w:szCs w:val="28"/>
        </w:rPr>
        <w:t>ісцеве самоврядування в Україні»</w:t>
      </w:r>
      <w:r w:rsidRPr="007B52E8">
        <w:rPr>
          <w:sz w:val="28"/>
          <w:szCs w:val="28"/>
        </w:rPr>
        <w:t xml:space="preserve"> виконавчий комітет міської ради</w:t>
      </w:r>
    </w:p>
    <w:p w:rsidR="001D0AE1" w:rsidRDefault="001D0AE1">
      <w:pPr>
        <w:pStyle w:val="aa"/>
        <w:spacing w:line="100" w:lineRule="atLeast"/>
        <w:ind w:firstLine="567"/>
        <w:rPr>
          <w:sz w:val="28"/>
          <w:szCs w:val="28"/>
        </w:rPr>
      </w:pPr>
    </w:p>
    <w:p w:rsidR="007F1AF3" w:rsidRDefault="007F1AF3" w:rsidP="000F247A">
      <w:pPr>
        <w:pStyle w:val="aa"/>
        <w:spacing w:line="100" w:lineRule="atLeas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86E4C" w:rsidRDefault="00786E4C">
      <w:pPr>
        <w:pStyle w:val="aa"/>
        <w:spacing w:line="100" w:lineRule="atLeast"/>
        <w:ind w:firstLine="567"/>
        <w:rPr>
          <w:sz w:val="28"/>
          <w:szCs w:val="28"/>
        </w:rPr>
      </w:pPr>
    </w:p>
    <w:p w:rsidR="00AF3B47" w:rsidRDefault="007F1AF3" w:rsidP="00AF3B47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Інформацію </w:t>
      </w:r>
      <w:r w:rsidR="007B52E8">
        <w:rPr>
          <w:sz w:val="28"/>
          <w:szCs w:val="28"/>
        </w:rPr>
        <w:t>про підсумки роботи підприємств, організа</w:t>
      </w:r>
      <w:r w:rsidR="006F4872">
        <w:rPr>
          <w:sz w:val="28"/>
          <w:szCs w:val="28"/>
        </w:rPr>
        <w:t>цій, уст</w:t>
      </w:r>
      <w:r w:rsidR="00505DF0">
        <w:rPr>
          <w:sz w:val="28"/>
          <w:szCs w:val="28"/>
        </w:rPr>
        <w:t xml:space="preserve">анов міста Нововолинськ та селища </w:t>
      </w:r>
      <w:r w:rsidR="006F4872">
        <w:rPr>
          <w:sz w:val="28"/>
          <w:szCs w:val="28"/>
        </w:rPr>
        <w:t>Благодатне</w:t>
      </w:r>
      <w:r w:rsidR="007B52E8">
        <w:rPr>
          <w:sz w:val="28"/>
          <w:szCs w:val="28"/>
        </w:rPr>
        <w:t xml:space="preserve"> в осінньо-зимовий період 201</w:t>
      </w:r>
      <w:r w:rsidR="003F6E53">
        <w:rPr>
          <w:sz w:val="28"/>
          <w:szCs w:val="28"/>
        </w:rPr>
        <w:t>9-2020</w:t>
      </w:r>
      <w:r w:rsidR="007B52E8">
        <w:rPr>
          <w:sz w:val="28"/>
          <w:szCs w:val="28"/>
        </w:rPr>
        <w:t xml:space="preserve"> років </w:t>
      </w:r>
      <w:r>
        <w:rPr>
          <w:sz w:val="28"/>
          <w:szCs w:val="28"/>
        </w:rPr>
        <w:t>взяти до ві</w:t>
      </w:r>
      <w:r>
        <w:rPr>
          <w:sz w:val="28"/>
          <w:szCs w:val="28"/>
        </w:rPr>
        <w:softHyphen/>
        <w:t>дома (додається).</w:t>
      </w:r>
    </w:p>
    <w:p w:rsidR="00AF3B47" w:rsidRDefault="007F1AF3" w:rsidP="00AF3B47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Визнати роботу</w:t>
      </w:r>
      <w:r w:rsidR="006F4872" w:rsidRPr="00AF3B47">
        <w:rPr>
          <w:sz w:val="28"/>
          <w:szCs w:val="28"/>
        </w:rPr>
        <w:t xml:space="preserve"> комплексу міського та</w:t>
      </w:r>
      <w:r w:rsidR="00945643" w:rsidRPr="00AF3B47">
        <w:rPr>
          <w:sz w:val="28"/>
          <w:szCs w:val="28"/>
        </w:rPr>
        <w:t xml:space="preserve"> селищного господарств</w:t>
      </w:r>
      <w:r w:rsidRPr="00AF3B47">
        <w:rPr>
          <w:sz w:val="28"/>
          <w:szCs w:val="28"/>
        </w:rPr>
        <w:t xml:space="preserve"> в осінньо-зимовий пе</w:t>
      </w:r>
      <w:r w:rsidRPr="00AF3B47">
        <w:rPr>
          <w:sz w:val="28"/>
          <w:szCs w:val="28"/>
        </w:rPr>
        <w:softHyphen/>
        <w:t>ріод</w:t>
      </w:r>
      <w:r w:rsidR="003F6E53" w:rsidRPr="00AF3B47">
        <w:rPr>
          <w:sz w:val="28"/>
          <w:szCs w:val="28"/>
        </w:rPr>
        <w:t xml:space="preserve"> 2019-2020</w:t>
      </w:r>
      <w:r w:rsidR="00505DF0">
        <w:rPr>
          <w:sz w:val="28"/>
          <w:szCs w:val="28"/>
        </w:rPr>
        <w:t xml:space="preserve"> років</w:t>
      </w:r>
      <w:r w:rsidRPr="00AF3B47">
        <w:rPr>
          <w:sz w:val="28"/>
          <w:szCs w:val="28"/>
        </w:rPr>
        <w:t xml:space="preserve"> задовільною.</w:t>
      </w:r>
    </w:p>
    <w:p w:rsidR="00AF3B47" w:rsidRDefault="001D0AE1" w:rsidP="00AF3B47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Затвердити з</w:t>
      </w:r>
      <w:r w:rsidR="006F4872" w:rsidRPr="00AF3B47">
        <w:rPr>
          <w:sz w:val="28"/>
          <w:szCs w:val="28"/>
        </w:rPr>
        <w:t>аходи по підготовці міського</w:t>
      </w:r>
      <w:r w:rsidR="00945643" w:rsidRPr="00AF3B47">
        <w:rPr>
          <w:sz w:val="28"/>
          <w:szCs w:val="28"/>
        </w:rPr>
        <w:t xml:space="preserve"> та селищного господарств</w:t>
      </w:r>
      <w:r w:rsidR="007F1AF3" w:rsidRPr="00AF3B47">
        <w:rPr>
          <w:sz w:val="28"/>
          <w:szCs w:val="28"/>
        </w:rPr>
        <w:t xml:space="preserve"> до роб</w:t>
      </w:r>
      <w:r w:rsidR="003F6E53" w:rsidRPr="00AF3B47">
        <w:rPr>
          <w:sz w:val="28"/>
          <w:szCs w:val="28"/>
        </w:rPr>
        <w:t>оти в осінньо-зимовий період 2020</w:t>
      </w:r>
      <w:r w:rsidR="007F1AF3" w:rsidRPr="00AF3B47">
        <w:rPr>
          <w:sz w:val="28"/>
          <w:szCs w:val="28"/>
        </w:rPr>
        <w:t>-20</w:t>
      </w:r>
      <w:r w:rsidR="003F6E53" w:rsidRPr="00AF3B47">
        <w:rPr>
          <w:sz w:val="28"/>
          <w:szCs w:val="28"/>
        </w:rPr>
        <w:t>21</w:t>
      </w:r>
      <w:r w:rsidR="0017550F" w:rsidRPr="00AF3B47">
        <w:rPr>
          <w:sz w:val="28"/>
          <w:szCs w:val="28"/>
        </w:rPr>
        <w:t xml:space="preserve"> </w:t>
      </w:r>
      <w:r w:rsidR="006F4872" w:rsidRPr="00AF3B47">
        <w:rPr>
          <w:sz w:val="28"/>
          <w:szCs w:val="28"/>
        </w:rPr>
        <w:t>років</w:t>
      </w:r>
      <w:r w:rsidR="00505DF0">
        <w:rPr>
          <w:sz w:val="28"/>
          <w:szCs w:val="28"/>
        </w:rPr>
        <w:t>,</w:t>
      </w:r>
      <w:r w:rsidR="00F532FB">
        <w:rPr>
          <w:sz w:val="28"/>
          <w:szCs w:val="28"/>
        </w:rPr>
        <w:t xml:space="preserve"> згідно Д</w:t>
      </w:r>
      <w:r w:rsidR="00120074" w:rsidRPr="00AF3B47">
        <w:rPr>
          <w:sz w:val="28"/>
          <w:szCs w:val="28"/>
        </w:rPr>
        <w:t>одатку 1</w:t>
      </w:r>
      <w:r w:rsidR="007F1AF3" w:rsidRPr="00AF3B47">
        <w:rPr>
          <w:sz w:val="28"/>
          <w:szCs w:val="28"/>
        </w:rPr>
        <w:t>.</w:t>
      </w:r>
    </w:p>
    <w:p w:rsidR="00DA5FD5" w:rsidRDefault="00A44856" w:rsidP="00FB5000">
      <w:pPr>
        <w:pStyle w:val="aa"/>
        <w:numPr>
          <w:ilvl w:val="0"/>
          <w:numId w:val="6"/>
        </w:numPr>
        <w:tabs>
          <w:tab w:val="left" w:pos="709"/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З</w:t>
      </w:r>
      <w:r w:rsidR="007F1AF3" w:rsidRPr="00AF3B47">
        <w:rPr>
          <w:sz w:val="28"/>
          <w:szCs w:val="28"/>
        </w:rPr>
        <w:t xml:space="preserve">обов’язати </w:t>
      </w:r>
      <w:r w:rsidR="007C4374" w:rsidRPr="00AF3B47">
        <w:rPr>
          <w:sz w:val="28"/>
          <w:szCs w:val="28"/>
        </w:rPr>
        <w:t xml:space="preserve">ЖКО Нововолинської міської ради (Чайка </w:t>
      </w:r>
      <w:r w:rsidR="002B3325" w:rsidRPr="00AF3B47">
        <w:rPr>
          <w:sz w:val="28"/>
          <w:szCs w:val="28"/>
        </w:rPr>
        <w:t>О</w:t>
      </w:r>
      <w:r w:rsidR="007C4374" w:rsidRPr="00AF3B47">
        <w:rPr>
          <w:sz w:val="28"/>
          <w:szCs w:val="28"/>
        </w:rPr>
        <w:t xml:space="preserve">.І.), </w:t>
      </w:r>
      <w:r w:rsidR="007B52E8" w:rsidRPr="00AF3B47">
        <w:rPr>
          <w:sz w:val="28"/>
          <w:szCs w:val="28"/>
        </w:rPr>
        <w:t>КП</w:t>
      </w:r>
      <w:r w:rsidR="00942A8C" w:rsidRPr="00AF3B47">
        <w:rPr>
          <w:sz w:val="28"/>
          <w:szCs w:val="28"/>
        </w:rPr>
        <w:t xml:space="preserve"> </w:t>
      </w:r>
      <w:r w:rsidR="007C4374" w:rsidRPr="00AF3B47">
        <w:rPr>
          <w:sz w:val="28"/>
          <w:szCs w:val="28"/>
        </w:rPr>
        <w:t>«Нововолинськтеплокомуненерго» (Гаврилюк А</w:t>
      </w:r>
      <w:r w:rsidR="00AE1E49" w:rsidRPr="00AF3B47">
        <w:rPr>
          <w:sz w:val="28"/>
          <w:szCs w:val="28"/>
        </w:rPr>
        <w:t>.</w:t>
      </w:r>
      <w:r w:rsidR="007C4374" w:rsidRPr="00AF3B47">
        <w:rPr>
          <w:sz w:val="28"/>
          <w:szCs w:val="28"/>
        </w:rPr>
        <w:t>М.), підприємст</w:t>
      </w:r>
      <w:r w:rsidR="00942A8C" w:rsidRPr="00AF3B47">
        <w:rPr>
          <w:sz w:val="28"/>
          <w:szCs w:val="28"/>
        </w:rPr>
        <w:t xml:space="preserve">во </w:t>
      </w:r>
      <w:r w:rsidR="007C4374" w:rsidRPr="00AF3B47">
        <w:rPr>
          <w:sz w:val="28"/>
          <w:szCs w:val="28"/>
        </w:rPr>
        <w:t>«Нововолинськводоканал» (Озімчук В.В.)</w:t>
      </w:r>
      <w:r w:rsidR="007F1AF3" w:rsidRPr="00AF3B47">
        <w:rPr>
          <w:sz w:val="28"/>
          <w:szCs w:val="28"/>
        </w:rPr>
        <w:t>,</w:t>
      </w:r>
      <w:r w:rsidR="00D458B6" w:rsidRPr="00AF3B47">
        <w:rPr>
          <w:sz w:val="28"/>
          <w:szCs w:val="28"/>
        </w:rPr>
        <w:t xml:space="preserve"> </w:t>
      </w:r>
      <w:r w:rsidR="007B52E8" w:rsidRPr="00AF3B47">
        <w:rPr>
          <w:sz w:val="28"/>
          <w:szCs w:val="28"/>
        </w:rPr>
        <w:t>ВУКГ</w:t>
      </w:r>
      <w:r w:rsidR="00D458B6" w:rsidRPr="00AF3B47">
        <w:rPr>
          <w:sz w:val="28"/>
          <w:szCs w:val="28"/>
        </w:rPr>
        <w:t xml:space="preserve"> (Жигалюк А.А.),</w:t>
      </w:r>
      <w:r w:rsidR="007B52E8" w:rsidRPr="00AF3B47">
        <w:rPr>
          <w:sz w:val="28"/>
          <w:szCs w:val="28"/>
        </w:rPr>
        <w:t xml:space="preserve"> </w:t>
      </w:r>
      <w:r w:rsidR="00BC1BB2">
        <w:rPr>
          <w:sz w:val="28"/>
          <w:szCs w:val="28"/>
        </w:rPr>
        <w:t xml:space="preserve">КП «УЖК №1» (Шевчук С.С.), КП «УЖК №2» (Герез З.О.), </w:t>
      </w:r>
      <w:r w:rsidR="007B52E8" w:rsidRPr="00AF3B47">
        <w:rPr>
          <w:sz w:val="28"/>
          <w:szCs w:val="28"/>
        </w:rPr>
        <w:t xml:space="preserve">а також </w:t>
      </w:r>
      <w:r w:rsidR="00D458B6" w:rsidRPr="00AF3B47">
        <w:rPr>
          <w:sz w:val="28"/>
          <w:szCs w:val="28"/>
        </w:rPr>
        <w:t>управління освіти (</w:t>
      </w:r>
      <w:r w:rsidR="00210044" w:rsidRPr="00AF3B47">
        <w:rPr>
          <w:sz w:val="28"/>
          <w:szCs w:val="28"/>
        </w:rPr>
        <w:t>Лакиш О.О.</w:t>
      </w:r>
      <w:r w:rsidR="006F4872" w:rsidRPr="00AF3B47">
        <w:rPr>
          <w:sz w:val="28"/>
          <w:szCs w:val="28"/>
        </w:rPr>
        <w:t>), відділ культури</w:t>
      </w:r>
      <w:r w:rsidR="00D458B6" w:rsidRPr="00AF3B47">
        <w:rPr>
          <w:sz w:val="28"/>
          <w:szCs w:val="28"/>
        </w:rPr>
        <w:t xml:space="preserve"> (Левкова І.М.),</w:t>
      </w:r>
      <w:r w:rsidR="00F407AE" w:rsidRPr="00AF3B47">
        <w:rPr>
          <w:sz w:val="28"/>
          <w:szCs w:val="28"/>
        </w:rPr>
        <w:t xml:space="preserve"> управління соціального захисту населення (Волчанюк Н.Б.), </w:t>
      </w:r>
      <w:r w:rsidR="00505DF0">
        <w:rPr>
          <w:sz w:val="28"/>
          <w:szCs w:val="28"/>
        </w:rPr>
        <w:tab/>
        <w:t>КНП «</w:t>
      </w:r>
      <w:r w:rsidR="00FB5000">
        <w:rPr>
          <w:sz w:val="28"/>
          <w:szCs w:val="28"/>
        </w:rPr>
        <w:t>Нововолинська центральна міська  лікарня</w:t>
      </w:r>
      <w:r w:rsidR="00505DF0">
        <w:rPr>
          <w:sz w:val="28"/>
          <w:szCs w:val="28"/>
        </w:rPr>
        <w:t xml:space="preserve">» </w:t>
      </w:r>
      <w:r w:rsidR="00D458B6" w:rsidRPr="00AF3B47">
        <w:rPr>
          <w:sz w:val="28"/>
          <w:szCs w:val="28"/>
        </w:rPr>
        <w:t>(Мороз В.В.),</w:t>
      </w:r>
      <w:r w:rsidR="00086048">
        <w:rPr>
          <w:sz w:val="28"/>
          <w:szCs w:val="28"/>
        </w:rPr>
        <w:t xml:space="preserve"> </w:t>
      </w:r>
      <w:r w:rsidR="00FB5000">
        <w:rPr>
          <w:sz w:val="28"/>
          <w:szCs w:val="28"/>
        </w:rPr>
        <w:t>КНП «</w:t>
      </w:r>
      <w:r w:rsidR="00FB5000" w:rsidRPr="00FB5000">
        <w:rPr>
          <w:sz w:val="28"/>
          <w:szCs w:val="28"/>
        </w:rPr>
        <w:t>Нововолинський центр первинної медико-санітарної допомоги</w:t>
      </w:r>
      <w:r w:rsidR="00FB5000">
        <w:rPr>
          <w:sz w:val="28"/>
          <w:szCs w:val="28"/>
        </w:rPr>
        <w:t>»</w:t>
      </w:r>
      <w:r w:rsidR="00FB5000" w:rsidRPr="00FB5000">
        <w:rPr>
          <w:sz w:val="28"/>
          <w:szCs w:val="28"/>
        </w:rPr>
        <w:t xml:space="preserve"> </w:t>
      </w:r>
      <w:r w:rsidR="00086048">
        <w:rPr>
          <w:sz w:val="28"/>
          <w:szCs w:val="28"/>
        </w:rPr>
        <w:t xml:space="preserve">(Попіка </w:t>
      </w:r>
      <w:r w:rsidR="00862F42">
        <w:rPr>
          <w:sz w:val="28"/>
          <w:szCs w:val="28"/>
        </w:rPr>
        <w:t>О.О.</w:t>
      </w:r>
      <w:r w:rsidR="00086048">
        <w:rPr>
          <w:sz w:val="28"/>
          <w:szCs w:val="28"/>
        </w:rPr>
        <w:t>)</w:t>
      </w:r>
      <w:r w:rsidR="00FB5000">
        <w:rPr>
          <w:sz w:val="28"/>
          <w:szCs w:val="28"/>
        </w:rPr>
        <w:t>,</w:t>
      </w:r>
      <w:r w:rsidR="007B52E8" w:rsidRPr="00AF3B47">
        <w:rPr>
          <w:sz w:val="28"/>
          <w:szCs w:val="28"/>
        </w:rPr>
        <w:t xml:space="preserve"> ТзОВ «Теплопостач» (Коптюк А.В.),</w:t>
      </w:r>
      <w:r w:rsidR="00D458B6" w:rsidRPr="00AF3B47">
        <w:rPr>
          <w:sz w:val="28"/>
          <w:szCs w:val="28"/>
        </w:rPr>
        <w:t xml:space="preserve"> гол</w:t>
      </w:r>
      <w:r w:rsidR="001A3AB4" w:rsidRPr="00AF3B47">
        <w:rPr>
          <w:sz w:val="28"/>
          <w:szCs w:val="28"/>
        </w:rPr>
        <w:t>ів</w:t>
      </w:r>
      <w:r w:rsidR="00D458B6" w:rsidRPr="00AF3B47">
        <w:rPr>
          <w:sz w:val="28"/>
          <w:szCs w:val="28"/>
        </w:rPr>
        <w:t xml:space="preserve"> ОСББ</w:t>
      </w:r>
      <w:r w:rsidR="001A3AB4" w:rsidRPr="00AF3B47">
        <w:rPr>
          <w:sz w:val="28"/>
          <w:szCs w:val="28"/>
        </w:rPr>
        <w:t xml:space="preserve"> м.</w:t>
      </w:r>
      <w:r w:rsidR="006F4872" w:rsidRPr="00AF3B47">
        <w:rPr>
          <w:sz w:val="28"/>
          <w:szCs w:val="28"/>
        </w:rPr>
        <w:t xml:space="preserve"> </w:t>
      </w:r>
      <w:r w:rsidR="00FB5000">
        <w:rPr>
          <w:sz w:val="28"/>
          <w:szCs w:val="28"/>
        </w:rPr>
        <w:t>Нововолинська та селища</w:t>
      </w:r>
      <w:r w:rsidR="006F4872" w:rsidRPr="00AF3B47">
        <w:rPr>
          <w:sz w:val="28"/>
          <w:szCs w:val="28"/>
        </w:rPr>
        <w:t xml:space="preserve"> </w:t>
      </w:r>
      <w:r w:rsidR="001A3AB4" w:rsidRPr="00AF3B47">
        <w:rPr>
          <w:sz w:val="28"/>
          <w:szCs w:val="28"/>
        </w:rPr>
        <w:t>Благодатного</w:t>
      </w:r>
      <w:r w:rsidR="007F1AF3" w:rsidRPr="00AF3B47">
        <w:rPr>
          <w:sz w:val="28"/>
          <w:szCs w:val="28"/>
        </w:rPr>
        <w:t>:</w:t>
      </w:r>
    </w:p>
    <w:p w:rsidR="00DA5FD5" w:rsidRDefault="00DA5FD5" w:rsidP="00DA5FD5">
      <w:pPr>
        <w:pStyle w:val="aa"/>
        <w:numPr>
          <w:ilvl w:val="1"/>
          <w:numId w:val="7"/>
        </w:numPr>
        <w:tabs>
          <w:tab w:val="clear" w:pos="1080"/>
          <w:tab w:val="num" w:pos="720"/>
          <w:tab w:val="left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6F4872" w:rsidRPr="00DA5FD5">
        <w:rPr>
          <w:sz w:val="28"/>
          <w:szCs w:val="28"/>
        </w:rPr>
        <w:t>абезпечити своєчасне</w:t>
      </w:r>
      <w:r w:rsidR="0026572C" w:rsidRPr="00DA5FD5">
        <w:rPr>
          <w:sz w:val="28"/>
          <w:szCs w:val="28"/>
        </w:rPr>
        <w:t xml:space="preserve"> та в повному обсязі виконання заходів по підготовці до роб</w:t>
      </w:r>
      <w:r w:rsidR="003F6E53" w:rsidRPr="00DA5FD5">
        <w:rPr>
          <w:sz w:val="28"/>
          <w:szCs w:val="28"/>
        </w:rPr>
        <w:t>оти в осінньо-зимовий період 2020</w:t>
      </w:r>
      <w:r w:rsidR="0026572C" w:rsidRPr="00DA5FD5">
        <w:rPr>
          <w:sz w:val="28"/>
          <w:szCs w:val="28"/>
        </w:rPr>
        <w:t>-20</w:t>
      </w:r>
      <w:r w:rsidR="003F6E53" w:rsidRPr="00DA5FD5">
        <w:rPr>
          <w:sz w:val="28"/>
          <w:szCs w:val="28"/>
        </w:rPr>
        <w:t xml:space="preserve">21 років </w:t>
      </w:r>
      <w:r>
        <w:rPr>
          <w:sz w:val="28"/>
          <w:szCs w:val="28"/>
        </w:rPr>
        <w:t>–</w:t>
      </w:r>
      <w:r w:rsidR="003F6E53" w:rsidRPr="00DA5FD5">
        <w:rPr>
          <w:sz w:val="28"/>
          <w:szCs w:val="28"/>
        </w:rPr>
        <w:t xml:space="preserve"> до 01 жовтня 2020</w:t>
      </w:r>
      <w:r w:rsidR="00D129D5" w:rsidRPr="00DA5FD5">
        <w:rPr>
          <w:sz w:val="28"/>
          <w:szCs w:val="28"/>
        </w:rPr>
        <w:t xml:space="preserve"> </w:t>
      </w:r>
      <w:r w:rsidR="0026572C" w:rsidRPr="00DA5FD5">
        <w:rPr>
          <w:sz w:val="28"/>
          <w:szCs w:val="28"/>
        </w:rPr>
        <w:t>року, закл</w:t>
      </w:r>
      <w:r>
        <w:rPr>
          <w:sz w:val="28"/>
          <w:szCs w:val="28"/>
        </w:rPr>
        <w:t>адів освіти</w:t>
      </w:r>
      <w:r w:rsidR="003F6E53" w:rsidRPr="00DA5FD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F6E53" w:rsidRPr="00DA5FD5">
        <w:rPr>
          <w:sz w:val="28"/>
          <w:szCs w:val="28"/>
        </w:rPr>
        <w:t xml:space="preserve"> до 01 вересня 2020</w:t>
      </w:r>
      <w:r w:rsidR="00AF3B47" w:rsidRPr="00DA5FD5">
        <w:rPr>
          <w:sz w:val="28"/>
          <w:szCs w:val="28"/>
        </w:rPr>
        <w:t xml:space="preserve"> </w:t>
      </w:r>
      <w:r>
        <w:rPr>
          <w:sz w:val="28"/>
          <w:szCs w:val="28"/>
        </w:rPr>
        <w:t>року;</w:t>
      </w:r>
    </w:p>
    <w:p w:rsidR="00DA5FD5" w:rsidRDefault="00DA5FD5" w:rsidP="00DA5FD5">
      <w:pPr>
        <w:pStyle w:val="aa"/>
        <w:numPr>
          <w:ilvl w:val="1"/>
          <w:numId w:val="7"/>
        </w:numPr>
        <w:tabs>
          <w:tab w:val="clear" w:pos="1080"/>
          <w:tab w:val="num" w:pos="720"/>
          <w:tab w:val="left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>
        <w:rPr>
          <w:sz w:val="28"/>
          <w:szCs w:val="28"/>
        </w:rPr>
        <w:t>с</w:t>
      </w:r>
      <w:r w:rsidR="00BE22E2" w:rsidRPr="00DA5FD5">
        <w:rPr>
          <w:sz w:val="28"/>
          <w:szCs w:val="28"/>
        </w:rPr>
        <w:t>творити комісії з перевірки готовності до опалюва</w:t>
      </w:r>
      <w:r w:rsidR="006F4872" w:rsidRPr="00DA5FD5">
        <w:rPr>
          <w:sz w:val="28"/>
          <w:szCs w:val="28"/>
        </w:rPr>
        <w:t>льного сезону згідно з вимогами</w:t>
      </w:r>
      <w:r w:rsidR="00BE22E2" w:rsidRPr="00DA5FD5">
        <w:rPr>
          <w:sz w:val="28"/>
          <w:szCs w:val="28"/>
        </w:rPr>
        <w:t xml:space="preserve"> наказу Мінпаливенерго та Мінжитлкомунгоспу від 10.12.2008 року №620/378 «Про затвердження Правил підготовки теплових господ</w:t>
      </w:r>
      <w:r>
        <w:rPr>
          <w:sz w:val="28"/>
          <w:szCs w:val="28"/>
        </w:rPr>
        <w:t>арств до опалювального періоду»;</w:t>
      </w:r>
    </w:p>
    <w:p w:rsidR="00DA5FD5" w:rsidRDefault="00DA5FD5" w:rsidP="00DA5FD5">
      <w:pPr>
        <w:pStyle w:val="aa"/>
        <w:numPr>
          <w:ilvl w:val="1"/>
          <w:numId w:val="7"/>
        </w:numPr>
        <w:tabs>
          <w:tab w:val="clear" w:pos="1080"/>
          <w:tab w:val="num" w:pos="720"/>
          <w:tab w:val="left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>
        <w:rPr>
          <w:sz w:val="28"/>
          <w:szCs w:val="28"/>
        </w:rPr>
        <w:t>а</w:t>
      </w:r>
      <w:r w:rsidR="00C079ED" w:rsidRPr="00DA5FD5">
        <w:rPr>
          <w:sz w:val="28"/>
          <w:szCs w:val="28"/>
        </w:rPr>
        <w:t>кти</w:t>
      </w:r>
      <w:r w:rsidR="006F7BF0" w:rsidRPr="00DA5FD5">
        <w:rPr>
          <w:sz w:val="28"/>
          <w:szCs w:val="28"/>
        </w:rPr>
        <w:t xml:space="preserve"> </w:t>
      </w:r>
      <w:r w:rsidR="00AD358D" w:rsidRPr="00DA5FD5">
        <w:rPr>
          <w:sz w:val="28"/>
          <w:szCs w:val="28"/>
        </w:rPr>
        <w:t>готовності буди</w:t>
      </w:r>
      <w:r w:rsidR="00C079ED" w:rsidRPr="00DA5FD5">
        <w:rPr>
          <w:sz w:val="28"/>
          <w:szCs w:val="28"/>
        </w:rPr>
        <w:t>нків здати згідно розпорядження</w:t>
      </w:r>
      <w:r w:rsidR="006F7BF0" w:rsidRPr="00DA5FD5">
        <w:rPr>
          <w:sz w:val="28"/>
          <w:szCs w:val="28"/>
        </w:rPr>
        <w:t xml:space="preserve"> </w:t>
      </w:r>
      <w:r w:rsidR="00AD358D" w:rsidRPr="00DA5FD5">
        <w:rPr>
          <w:sz w:val="28"/>
          <w:szCs w:val="28"/>
        </w:rPr>
        <w:t>обл</w:t>
      </w:r>
      <w:r w:rsidR="006F7BF0" w:rsidRPr="00DA5FD5">
        <w:rPr>
          <w:sz w:val="28"/>
          <w:szCs w:val="28"/>
        </w:rPr>
        <w:t xml:space="preserve">асної державної </w:t>
      </w:r>
      <w:r>
        <w:rPr>
          <w:sz w:val="28"/>
          <w:szCs w:val="28"/>
        </w:rPr>
        <w:t>адміністрації;</w:t>
      </w:r>
    </w:p>
    <w:p w:rsidR="00DA5FD5" w:rsidRDefault="00DA5FD5" w:rsidP="00DA5FD5">
      <w:pPr>
        <w:pStyle w:val="aa"/>
        <w:numPr>
          <w:ilvl w:val="1"/>
          <w:numId w:val="7"/>
        </w:numPr>
        <w:tabs>
          <w:tab w:val="clear" w:pos="1080"/>
          <w:tab w:val="num" w:pos="720"/>
          <w:tab w:val="left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F161CD" w:rsidRPr="00DA5FD5">
        <w:rPr>
          <w:sz w:val="28"/>
          <w:szCs w:val="28"/>
        </w:rPr>
        <w:t>ереглянути і провести скорочення витрат енергоносіїв на власні потреби за рахунок впровадження енергозберігаючих за</w:t>
      </w:r>
      <w:r>
        <w:rPr>
          <w:sz w:val="28"/>
          <w:szCs w:val="28"/>
        </w:rPr>
        <w:t>ходів та інвестиційних проектів;</w:t>
      </w:r>
    </w:p>
    <w:p w:rsidR="0026572C" w:rsidRPr="00DA5FD5" w:rsidRDefault="00086048" w:rsidP="00DA5FD5">
      <w:pPr>
        <w:pStyle w:val="aa"/>
        <w:numPr>
          <w:ilvl w:val="1"/>
          <w:numId w:val="7"/>
        </w:numPr>
        <w:tabs>
          <w:tab w:val="clear" w:pos="1080"/>
          <w:tab w:val="num" w:pos="720"/>
          <w:tab w:val="left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>
        <w:rPr>
          <w:sz w:val="28"/>
          <w:szCs w:val="28"/>
        </w:rPr>
        <w:t>в</w:t>
      </w:r>
      <w:r w:rsidR="00B536B4" w:rsidRPr="00DA5FD5">
        <w:rPr>
          <w:sz w:val="28"/>
          <w:szCs w:val="28"/>
        </w:rPr>
        <w:t>жити заходів щодо погашення заборгованості за спожиті газ, електроенергію, послуги водо-, теплопостачання та водовідведення і забезпечити оплату поточного їхнього споживання в повному обсязі.</w:t>
      </w:r>
    </w:p>
    <w:p w:rsidR="00AF3B47" w:rsidRDefault="00C71CCA" w:rsidP="00AF3B47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Житлово-комунальним підприємствам</w:t>
      </w:r>
      <w:r w:rsidR="00C079ED">
        <w:rPr>
          <w:sz w:val="28"/>
          <w:szCs w:val="28"/>
        </w:rPr>
        <w:t>,</w:t>
      </w:r>
      <w:r w:rsidR="00E1450D">
        <w:rPr>
          <w:sz w:val="28"/>
          <w:szCs w:val="28"/>
        </w:rPr>
        <w:t xml:space="preserve"> головам ОСББ з</w:t>
      </w:r>
      <w:r w:rsidR="00E1450D" w:rsidRPr="00E1450D">
        <w:rPr>
          <w:color w:val="000000"/>
          <w:sz w:val="28"/>
          <w:szCs w:val="28"/>
          <w:shd w:val="clear" w:color="auto" w:fill="FFFFFF"/>
        </w:rPr>
        <w:t>абезпечити своєчасну перевірку та прочистку димових та вентиляційних каналів житлових будинків.</w:t>
      </w:r>
    </w:p>
    <w:p w:rsidR="00FB5000" w:rsidRDefault="00C079ED" w:rsidP="00AF3B47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КП «Нововолинськтеплокомуненерго»</w:t>
      </w:r>
      <w:r w:rsidR="007F1AF3" w:rsidRPr="00AF3B47">
        <w:rPr>
          <w:sz w:val="28"/>
          <w:szCs w:val="28"/>
        </w:rPr>
        <w:t xml:space="preserve"> (Гаврилюк А.М.)</w:t>
      </w:r>
      <w:r w:rsidR="00FB5000">
        <w:rPr>
          <w:sz w:val="28"/>
          <w:szCs w:val="28"/>
        </w:rPr>
        <w:t>:</w:t>
      </w:r>
    </w:p>
    <w:p w:rsidR="00FB5000" w:rsidRDefault="007C4374" w:rsidP="00FB5000">
      <w:pPr>
        <w:pStyle w:val="aa"/>
        <w:numPr>
          <w:ilvl w:val="0"/>
          <w:numId w:val="1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з</w:t>
      </w:r>
      <w:r w:rsidR="00FB5000">
        <w:rPr>
          <w:sz w:val="28"/>
          <w:szCs w:val="28"/>
        </w:rPr>
        <w:t>абезпечити</w:t>
      </w:r>
      <w:r w:rsidR="007F1AF3" w:rsidRPr="00AF3B47">
        <w:rPr>
          <w:sz w:val="28"/>
          <w:szCs w:val="28"/>
        </w:rPr>
        <w:t xml:space="preserve"> розрахунок за спожиті енергоносії у</w:t>
      </w:r>
      <w:r w:rsidR="00C079ED" w:rsidRPr="00AF3B47">
        <w:rPr>
          <w:sz w:val="28"/>
          <w:szCs w:val="28"/>
        </w:rPr>
        <w:t xml:space="preserve"> минулому опалювальному періоді</w:t>
      </w:r>
      <w:r w:rsidR="007F1AF3" w:rsidRPr="00AF3B47">
        <w:rPr>
          <w:sz w:val="28"/>
          <w:szCs w:val="28"/>
        </w:rPr>
        <w:t xml:space="preserve"> і отримати ліміти на постачання газу для міських котелень на по</w:t>
      </w:r>
      <w:r w:rsidR="003F6E53" w:rsidRPr="00AF3B47">
        <w:rPr>
          <w:sz w:val="28"/>
          <w:szCs w:val="28"/>
        </w:rPr>
        <w:t>чаток опалювального пері</w:t>
      </w:r>
      <w:r w:rsidR="003F6E53" w:rsidRPr="00AF3B47">
        <w:rPr>
          <w:sz w:val="28"/>
          <w:szCs w:val="28"/>
        </w:rPr>
        <w:softHyphen/>
        <w:t>оду 2020</w:t>
      </w:r>
      <w:r w:rsidR="007F1AF3" w:rsidRPr="00AF3B47">
        <w:rPr>
          <w:sz w:val="28"/>
          <w:szCs w:val="28"/>
        </w:rPr>
        <w:t>-20</w:t>
      </w:r>
      <w:r w:rsidR="003F6E53" w:rsidRPr="00AF3B47">
        <w:rPr>
          <w:sz w:val="28"/>
          <w:szCs w:val="28"/>
        </w:rPr>
        <w:t>21</w:t>
      </w:r>
      <w:r w:rsidR="00FB5000">
        <w:rPr>
          <w:sz w:val="28"/>
          <w:szCs w:val="28"/>
        </w:rPr>
        <w:t xml:space="preserve"> років;</w:t>
      </w:r>
    </w:p>
    <w:p w:rsidR="00FB5000" w:rsidRDefault="00FB5000" w:rsidP="00FB5000">
      <w:pPr>
        <w:pStyle w:val="aa"/>
        <w:numPr>
          <w:ilvl w:val="0"/>
          <w:numId w:val="1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FB5000">
        <w:rPr>
          <w:sz w:val="28"/>
          <w:szCs w:val="28"/>
        </w:rPr>
        <w:t>в термін до 1 жовтня 2020 року, здійснити опломбування запірної арматури вузлів обліку теплової енергії, що встановлені у житлових будинках та об'єктах соціально-культурного приз</w:t>
      </w:r>
      <w:r>
        <w:rPr>
          <w:sz w:val="28"/>
          <w:szCs w:val="28"/>
        </w:rPr>
        <w:t>начення м. Нововолинська та селища</w:t>
      </w:r>
      <w:r w:rsidRPr="00FB5000">
        <w:rPr>
          <w:sz w:val="28"/>
          <w:szCs w:val="28"/>
        </w:rPr>
        <w:t xml:space="preserve"> Благодатне;</w:t>
      </w:r>
    </w:p>
    <w:p w:rsidR="00CE0BB1" w:rsidRDefault="00FB5000" w:rsidP="00CE0BB1">
      <w:pPr>
        <w:pStyle w:val="aa"/>
        <w:numPr>
          <w:ilvl w:val="0"/>
          <w:numId w:val="1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FB5000">
        <w:rPr>
          <w:sz w:val="28"/>
          <w:szCs w:val="28"/>
        </w:rPr>
        <w:t>постійно (протягом опалювального періоду) здійснювати контроль за наявністю та цілісністю пломб на запірній арматурі вузлів обліку теплової енергії;</w:t>
      </w:r>
    </w:p>
    <w:p w:rsidR="00CE0BB1" w:rsidRDefault="00FB5000" w:rsidP="00CE0BB1">
      <w:pPr>
        <w:pStyle w:val="aa"/>
        <w:numPr>
          <w:ilvl w:val="0"/>
          <w:numId w:val="1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CE0BB1">
        <w:rPr>
          <w:sz w:val="28"/>
          <w:szCs w:val="28"/>
        </w:rPr>
        <w:t>у разі виявлення порушень цілісності встановлених пломб та самовільного втручання у внутрішньобудинкову систему централізованого опалення, винних осіб притягати до відповідальності згідно чинного законодавства;</w:t>
      </w:r>
    </w:p>
    <w:p w:rsidR="00FB5000" w:rsidRPr="00CE0BB1" w:rsidRDefault="00FB5000" w:rsidP="00CE0BB1">
      <w:pPr>
        <w:pStyle w:val="aa"/>
        <w:numPr>
          <w:ilvl w:val="0"/>
          <w:numId w:val="1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CE0BB1">
        <w:rPr>
          <w:sz w:val="28"/>
          <w:szCs w:val="28"/>
        </w:rPr>
        <w:t>ознайомити осіб відповідальних за технічну експлуатацію та своєчасне зняття показників лічильників обліку теплової енергії з даним рішенням.</w:t>
      </w:r>
    </w:p>
    <w:p w:rsidR="00DA5FD5" w:rsidRDefault="007F1AF3" w:rsidP="00DA5FD5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sz w:val="28"/>
          <w:szCs w:val="28"/>
        </w:rPr>
        <w:t>ВУКГ</w:t>
      </w:r>
      <w:r w:rsidR="00935755" w:rsidRPr="00AF3B47">
        <w:rPr>
          <w:sz w:val="28"/>
          <w:szCs w:val="28"/>
        </w:rPr>
        <w:t xml:space="preserve"> (</w:t>
      </w:r>
      <w:r w:rsidR="00F54584" w:rsidRPr="00AF3B47">
        <w:rPr>
          <w:sz w:val="28"/>
          <w:szCs w:val="28"/>
        </w:rPr>
        <w:t>Жигалюк А.А.</w:t>
      </w:r>
      <w:r w:rsidR="00DA5FD5">
        <w:rPr>
          <w:sz w:val="28"/>
          <w:szCs w:val="28"/>
        </w:rPr>
        <w:t>)</w:t>
      </w:r>
      <w:r w:rsidRPr="00AF3B47">
        <w:rPr>
          <w:sz w:val="28"/>
          <w:szCs w:val="28"/>
        </w:rPr>
        <w:t>:</w:t>
      </w:r>
    </w:p>
    <w:p w:rsidR="00DA5FD5" w:rsidRDefault="00DA5FD5" w:rsidP="00DA5FD5">
      <w:pPr>
        <w:pStyle w:val="aa"/>
        <w:numPr>
          <w:ilvl w:val="1"/>
          <w:numId w:val="8"/>
        </w:numPr>
        <w:tabs>
          <w:tab w:val="clear" w:pos="1080"/>
          <w:tab w:val="num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7F1AF3" w:rsidRPr="00DA5FD5">
        <w:rPr>
          <w:sz w:val="28"/>
          <w:szCs w:val="28"/>
        </w:rPr>
        <w:t>ідготувати спе</w:t>
      </w:r>
      <w:r w:rsidR="00935755" w:rsidRPr="00DA5FD5">
        <w:rPr>
          <w:sz w:val="28"/>
          <w:szCs w:val="28"/>
        </w:rPr>
        <w:t xml:space="preserve">ціалізовану снігоочисну техніку та надати до огляду комісії до </w:t>
      </w:r>
      <w:r w:rsidR="0017550F" w:rsidRPr="00DA5FD5">
        <w:rPr>
          <w:sz w:val="28"/>
          <w:szCs w:val="28"/>
        </w:rPr>
        <w:t>0</w:t>
      </w:r>
      <w:r w:rsidR="00935755" w:rsidRPr="00DA5FD5">
        <w:rPr>
          <w:sz w:val="28"/>
          <w:szCs w:val="28"/>
        </w:rPr>
        <w:t>1</w:t>
      </w:r>
      <w:r w:rsidR="0017550F" w:rsidRPr="00DA5FD5">
        <w:rPr>
          <w:sz w:val="28"/>
          <w:szCs w:val="28"/>
        </w:rPr>
        <w:t>.10</w:t>
      </w:r>
      <w:r w:rsidR="003F6E53" w:rsidRPr="00DA5FD5">
        <w:rPr>
          <w:sz w:val="28"/>
          <w:szCs w:val="28"/>
        </w:rPr>
        <w:t>.2020</w:t>
      </w:r>
      <w:r w:rsidR="00CE0BB1">
        <w:rPr>
          <w:sz w:val="28"/>
          <w:szCs w:val="28"/>
        </w:rPr>
        <w:t xml:space="preserve"> року</w:t>
      </w:r>
      <w:r>
        <w:rPr>
          <w:sz w:val="28"/>
          <w:szCs w:val="28"/>
        </w:rPr>
        <w:t>;</w:t>
      </w:r>
    </w:p>
    <w:p w:rsidR="00DA5FD5" w:rsidRDefault="00DA5FD5" w:rsidP="00DA5FD5">
      <w:pPr>
        <w:pStyle w:val="aa"/>
        <w:numPr>
          <w:ilvl w:val="1"/>
          <w:numId w:val="8"/>
        </w:numPr>
        <w:tabs>
          <w:tab w:val="clear" w:pos="1080"/>
          <w:tab w:val="num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 w:rsidRPr="00DA5FD5">
        <w:rPr>
          <w:sz w:val="28"/>
          <w:szCs w:val="28"/>
        </w:rPr>
        <w:t>заготови</w:t>
      </w:r>
      <w:r w:rsidR="007F1AF3" w:rsidRPr="00DA5FD5">
        <w:rPr>
          <w:sz w:val="28"/>
          <w:szCs w:val="28"/>
        </w:rPr>
        <w:t xml:space="preserve">ти </w:t>
      </w:r>
      <w:r w:rsidR="002D090D" w:rsidRPr="00DA5FD5">
        <w:rPr>
          <w:sz w:val="28"/>
          <w:szCs w:val="28"/>
        </w:rPr>
        <w:t>посипочний матеріал та реагенти</w:t>
      </w:r>
      <w:r w:rsidR="0058261A" w:rsidRPr="00DA5FD5">
        <w:rPr>
          <w:sz w:val="28"/>
          <w:szCs w:val="28"/>
        </w:rPr>
        <w:t>, створити необхідні запаси паливно-мастильних матеріалів, запасних частин</w:t>
      </w:r>
      <w:r w:rsidR="007F1AF3" w:rsidRPr="00DA5FD5">
        <w:rPr>
          <w:sz w:val="28"/>
          <w:szCs w:val="28"/>
        </w:rPr>
        <w:t xml:space="preserve"> для безпер</w:t>
      </w:r>
      <w:r w:rsidR="0058261A" w:rsidRPr="00DA5FD5">
        <w:rPr>
          <w:sz w:val="28"/>
          <w:szCs w:val="28"/>
        </w:rPr>
        <w:t>ебійної роботи господарст</w:t>
      </w:r>
      <w:r>
        <w:rPr>
          <w:sz w:val="28"/>
          <w:szCs w:val="28"/>
        </w:rPr>
        <w:t>ва в зимовий період;</w:t>
      </w:r>
    </w:p>
    <w:p w:rsidR="00DA5FD5" w:rsidRDefault="00DA5FD5" w:rsidP="00DA5FD5">
      <w:pPr>
        <w:pStyle w:val="aa"/>
        <w:numPr>
          <w:ilvl w:val="1"/>
          <w:numId w:val="8"/>
        </w:numPr>
        <w:tabs>
          <w:tab w:val="clear" w:pos="1080"/>
          <w:tab w:val="num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 w:rsidRPr="00DA5FD5">
        <w:rPr>
          <w:sz w:val="28"/>
          <w:szCs w:val="28"/>
        </w:rPr>
        <w:t>п</w:t>
      </w:r>
      <w:r w:rsidR="00383F91" w:rsidRPr="00DA5FD5">
        <w:rPr>
          <w:sz w:val="28"/>
          <w:szCs w:val="28"/>
        </w:rPr>
        <w:t>ровести</w:t>
      </w:r>
      <w:r w:rsidR="00BC1BB2">
        <w:rPr>
          <w:sz w:val="28"/>
          <w:szCs w:val="28"/>
        </w:rPr>
        <w:t xml:space="preserve"> ямковий,</w:t>
      </w:r>
      <w:r w:rsidR="00383F91" w:rsidRPr="00DA5FD5">
        <w:rPr>
          <w:sz w:val="28"/>
          <w:szCs w:val="28"/>
        </w:rPr>
        <w:t xml:space="preserve"> </w:t>
      </w:r>
      <w:r w:rsidR="00F161CD" w:rsidRPr="00DA5FD5">
        <w:rPr>
          <w:sz w:val="28"/>
          <w:szCs w:val="28"/>
        </w:rPr>
        <w:t xml:space="preserve">поточний та капітальний ремонт </w:t>
      </w:r>
      <w:r w:rsidR="00C079ED" w:rsidRPr="00DA5FD5">
        <w:rPr>
          <w:sz w:val="28"/>
          <w:szCs w:val="28"/>
        </w:rPr>
        <w:t>доріг,</w:t>
      </w:r>
      <w:r w:rsidR="0058261A" w:rsidRPr="00DA5FD5">
        <w:rPr>
          <w:sz w:val="28"/>
          <w:szCs w:val="28"/>
        </w:rPr>
        <w:t xml:space="preserve"> щ</w:t>
      </w:r>
      <w:r w:rsidR="00C079ED" w:rsidRPr="00DA5FD5">
        <w:rPr>
          <w:sz w:val="28"/>
          <w:szCs w:val="28"/>
        </w:rPr>
        <w:t>оденно</w:t>
      </w:r>
      <w:r w:rsidR="005B258E" w:rsidRPr="00DA5FD5">
        <w:rPr>
          <w:sz w:val="28"/>
          <w:szCs w:val="28"/>
        </w:rPr>
        <w:t xml:space="preserve"> здійснювати контроль за якістю</w:t>
      </w:r>
      <w:r w:rsidR="007B7B37" w:rsidRPr="00DA5FD5">
        <w:rPr>
          <w:sz w:val="28"/>
          <w:szCs w:val="28"/>
        </w:rPr>
        <w:t xml:space="preserve"> виконаних робіт </w:t>
      </w:r>
      <w:r w:rsidR="0058261A" w:rsidRPr="00DA5FD5">
        <w:rPr>
          <w:sz w:val="28"/>
          <w:szCs w:val="28"/>
        </w:rPr>
        <w:t>і освоєння</w:t>
      </w:r>
      <w:r w:rsidR="005B258E" w:rsidRPr="00DA5FD5">
        <w:rPr>
          <w:sz w:val="28"/>
          <w:szCs w:val="28"/>
        </w:rPr>
        <w:t xml:space="preserve"> коштів</w:t>
      </w:r>
      <w:r w:rsidR="00CE0BB1">
        <w:rPr>
          <w:sz w:val="28"/>
          <w:szCs w:val="28"/>
        </w:rPr>
        <w:t>;</w:t>
      </w:r>
    </w:p>
    <w:p w:rsidR="0058261A" w:rsidRPr="00DA5FD5" w:rsidRDefault="00DA5FD5" w:rsidP="00DA5FD5">
      <w:pPr>
        <w:pStyle w:val="aa"/>
        <w:numPr>
          <w:ilvl w:val="1"/>
          <w:numId w:val="8"/>
        </w:numPr>
        <w:tabs>
          <w:tab w:val="clear" w:pos="1080"/>
          <w:tab w:val="num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 w:rsidRPr="00DA5FD5">
        <w:rPr>
          <w:sz w:val="28"/>
          <w:szCs w:val="28"/>
        </w:rPr>
        <w:t>з</w:t>
      </w:r>
      <w:r w:rsidR="0058261A" w:rsidRPr="00DA5FD5">
        <w:rPr>
          <w:sz w:val="28"/>
          <w:szCs w:val="28"/>
        </w:rPr>
        <w:t>абезпечити готовність електричних мереж зовнішнього освітлення, які перебувають у комунальній власності, до роботи в зимових умовах.</w:t>
      </w:r>
    </w:p>
    <w:p w:rsidR="004A6DA5" w:rsidRDefault="004A6DA5" w:rsidP="004A6DA5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Підприємство</w:t>
      </w:r>
      <w:r w:rsidR="005A71EA">
        <w:rPr>
          <w:sz w:val="28"/>
          <w:szCs w:val="28"/>
        </w:rPr>
        <w:t xml:space="preserve"> «Нововолинськводоканал» (Оз</w:t>
      </w:r>
      <w:r w:rsidR="001477B5">
        <w:rPr>
          <w:sz w:val="28"/>
          <w:szCs w:val="28"/>
        </w:rPr>
        <w:t>і</w:t>
      </w:r>
      <w:r w:rsidR="007210F7">
        <w:rPr>
          <w:sz w:val="28"/>
          <w:szCs w:val="28"/>
        </w:rPr>
        <w:t>мчук В.В.)</w:t>
      </w:r>
      <w:r>
        <w:rPr>
          <w:sz w:val="28"/>
          <w:szCs w:val="28"/>
        </w:rPr>
        <w:t xml:space="preserve"> зобов’язати здійснити всі можли</w:t>
      </w:r>
      <w:r w:rsidR="00512607">
        <w:rPr>
          <w:sz w:val="28"/>
          <w:szCs w:val="28"/>
        </w:rPr>
        <w:t xml:space="preserve">ві заходи </w:t>
      </w:r>
      <w:r w:rsidR="00333F93">
        <w:rPr>
          <w:sz w:val="28"/>
          <w:szCs w:val="28"/>
        </w:rPr>
        <w:t xml:space="preserve">з </w:t>
      </w:r>
      <w:r w:rsidR="00512607">
        <w:rPr>
          <w:sz w:val="28"/>
          <w:szCs w:val="28"/>
        </w:rPr>
        <w:t>акумуляції коштів</w:t>
      </w:r>
      <w:r>
        <w:rPr>
          <w:sz w:val="28"/>
          <w:szCs w:val="28"/>
        </w:rPr>
        <w:t xml:space="preserve"> для погашення</w:t>
      </w:r>
      <w:r w:rsidR="00333F93">
        <w:rPr>
          <w:sz w:val="28"/>
          <w:szCs w:val="28"/>
        </w:rPr>
        <w:t xml:space="preserve"> відсотків за кредитом</w:t>
      </w:r>
      <w:r w:rsidRPr="004A6DA5">
        <w:rPr>
          <w:sz w:val="28"/>
          <w:szCs w:val="28"/>
        </w:rPr>
        <w:t xml:space="preserve"> Міжнародного банку </w:t>
      </w:r>
      <w:r>
        <w:rPr>
          <w:sz w:val="28"/>
          <w:szCs w:val="28"/>
        </w:rPr>
        <w:t xml:space="preserve">реконструкції та розвитку, в червні місяці. </w:t>
      </w:r>
    </w:p>
    <w:p w:rsidR="004A6DA5" w:rsidRPr="004A6DA5" w:rsidRDefault="004A6DA5" w:rsidP="004A6DA5">
      <w:pPr>
        <w:pStyle w:val="aa"/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У рамках заходів до підготовки роботи в осінньо-зимовий період:</w:t>
      </w:r>
    </w:p>
    <w:p w:rsidR="00DA5FD5" w:rsidRDefault="00DA5FD5" w:rsidP="00DA5FD5">
      <w:pPr>
        <w:pStyle w:val="aa"/>
        <w:numPr>
          <w:ilvl w:val="1"/>
          <w:numId w:val="9"/>
        </w:num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з</w:t>
      </w:r>
      <w:r w:rsidR="00561E69">
        <w:rPr>
          <w:sz w:val="28"/>
          <w:szCs w:val="28"/>
        </w:rPr>
        <w:t>дійснити промивку міських</w:t>
      </w:r>
      <w:r w:rsidR="005A71EA">
        <w:rPr>
          <w:sz w:val="28"/>
          <w:szCs w:val="28"/>
        </w:rPr>
        <w:t xml:space="preserve"> трубопроводів</w:t>
      </w:r>
      <w:r>
        <w:rPr>
          <w:sz w:val="28"/>
          <w:szCs w:val="28"/>
        </w:rPr>
        <w:t>;</w:t>
      </w:r>
    </w:p>
    <w:p w:rsidR="00163878" w:rsidRDefault="00DA5FD5" w:rsidP="00CE0BB1">
      <w:pPr>
        <w:pStyle w:val="aa"/>
        <w:numPr>
          <w:ilvl w:val="1"/>
          <w:numId w:val="9"/>
        </w:numPr>
        <w:tabs>
          <w:tab w:val="clear" w:pos="1080"/>
          <w:tab w:val="num" w:pos="709"/>
          <w:tab w:val="left" w:pos="1134"/>
        </w:tabs>
        <w:spacing w:line="100" w:lineRule="atLeast"/>
        <w:ind w:left="0" w:firstLine="720"/>
        <w:rPr>
          <w:sz w:val="28"/>
          <w:szCs w:val="28"/>
        </w:rPr>
      </w:pPr>
      <w:r w:rsidRPr="00DA5FD5">
        <w:rPr>
          <w:sz w:val="28"/>
          <w:szCs w:val="28"/>
        </w:rPr>
        <w:t>п</w:t>
      </w:r>
      <w:r w:rsidR="00163878" w:rsidRPr="00DA5FD5">
        <w:rPr>
          <w:sz w:val="28"/>
          <w:szCs w:val="28"/>
        </w:rPr>
        <w:t>ідготувати спецтехніку та провести ревізію водо</w:t>
      </w:r>
      <w:r w:rsidR="000063A1" w:rsidRPr="00DA5FD5">
        <w:rPr>
          <w:sz w:val="28"/>
          <w:szCs w:val="28"/>
        </w:rPr>
        <w:t>-</w:t>
      </w:r>
      <w:r w:rsidR="00163878" w:rsidRPr="00DA5FD5">
        <w:rPr>
          <w:sz w:val="28"/>
          <w:szCs w:val="28"/>
        </w:rPr>
        <w:t>каналізаційних мереж.</w:t>
      </w:r>
    </w:p>
    <w:p w:rsidR="00512607" w:rsidRDefault="00512607" w:rsidP="00512607">
      <w:pPr>
        <w:pStyle w:val="aa"/>
        <w:numPr>
          <w:ilvl w:val="0"/>
          <w:numId w:val="6"/>
        </w:numPr>
        <w:tabs>
          <w:tab w:val="left" w:pos="851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Раднику міського голови (Рожелюк В.Д.), відділу б</w:t>
      </w:r>
      <w:r w:rsidRPr="00512607">
        <w:rPr>
          <w:sz w:val="28"/>
          <w:szCs w:val="28"/>
        </w:rPr>
        <w:t>удівництва, комунального господарства і газифікації (Миронюк Б.П.)</w:t>
      </w:r>
      <w:r>
        <w:rPr>
          <w:sz w:val="28"/>
          <w:szCs w:val="28"/>
        </w:rPr>
        <w:t>,</w:t>
      </w:r>
      <w:r w:rsidRPr="00512607">
        <w:rPr>
          <w:sz w:val="28"/>
          <w:szCs w:val="28"/>
        </w:rPr>
        <w:t xml:space="preserve"> ЖКО Нововолинської міської ради (Чайка О.І.)</w:t>
      </w:r>
      <w:r>
        <w:rPr>
          <w:sz w:val="28"/>
          <w:szCs w:val="28"/>
        </w:rPr>
        <w:t xml:space="preserve"> та ВП «Волиньвантажтранс» (Кондратюк О.М.):</w:t>
      </w:r>
    </w:p>
    <w:p w:rsidR="00A600D5" w:rsidRDefault="00512607" w:rsidP="00A600D5">
      <w:pPr>
        <w:pStyle w:val="aa"/>
        <w:numPr>
          <w:ilvl w:val="0"/>
          <w:numId w:val="1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A600D5">
        <w:rPr>
          <w:sz w:val="28"/>
          <w:szCs w:val="28"/>
        </w:rPr>
        <w:t xml:space="preserve">письмово під розписку попередити усіх мешканців вул. Центральної №1,3,5,7, що котельня «Волиньвантажтранс» припиняє свою роботу через зношеність обладнання та відсутність </w:t>
      </w:r>
      <w:r w:rsidR="00A600D5">
        <w:rPr>
          <w:sz w:val="28"/>
          <w:szCs w:val="28"/>
        </w:rPr>
        <w:t>фінансування;</w:t>
      </w:r>
    </w:p>
    <w:p w:rsidR="00A600D5" w:rsidRDefault="00A600D5" w:rsidP="00A600D5">
      <w:pPr>
        <w:pStyle w:val="aa"/>
        <w:numPr>
          <w:ilvl w:val="0"/>
          <w:numId w:val="1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A600D5">
        <w:rPr>
          <w:sz w:val="28"/>
          <w:szCs w:val="28"/>
        </w:rPr>
        <w:t>повідомити мешканців вул. Центральної №1,3,5,7</w:t>
      </w:r>
      <w:r>
        <w:rPr>
          <w:sz w:val="28"/>
          <w:szCs w:val="28"/>
        </w:rPr>
        <w:t xml:space="preserve"> </w:t>
      </w:r>
      <w:r w:rsidRPr="00A600D5">
        <w:rPr>
          <w:sz w:val="28"/>
          <w:szCs w:val="28"/>
        </w:rPr>
        <w:t>про необхідність оформлення документації</w:t>
      </w:r>
      <w:r>
        <w:rPr>
          <w:sz w:val="28"/>
          <w:szCs w:val="28"/>
        </w:rPr>
        <w:t xml:space="preserve"> у сервісному центрі АТ «Волиньгаз» для встановлення індивідуального опалення;</w:t>
      </w:r>
    </w:p>
    <w:p w:rsidR="00512607" w:rsidRPr="00A600D5" w:rsidRDefault="00A600D5" w:rsidP="00A600D5">
      <w:pPr>
        <w:pStyle w:val="aa"/>
        <w:numPr>
          <w:ilvl w:val="0"/>
          <w:numId w:val="1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A600D5">
        <w:rPr>
          <w:sz w:val="28"/>
          <w:szCs w:val="28"/>
        </w:rPr>
        <w:t>заключити договір та виконати роботи з реконструкції системи забезпечення постачання природним газом низького тиску житлового будинків №1,3,5,7 по вул. Центральній не пізніше серпня місяця.</w:t>
      </w:r>
    </w:p>
    <w:p w:rsidR="00AF3B47" w:rsidRDefault="00312B3B" w:rsidP="00512607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Нововолинській філії</w:t>
      </w:r>
      <w:r w:rsidR="007F1AF3">
        <w:rPr>
          <w:sz w:val="28"/>
          <w:szCs w:val="28"/>
        </w:rPr>
        <w:t xml:space="preserve"> </w:t>
      </w:r>
      <w:r w:rsidR="00711845">
        <w:rPr>
          <w:sz w:val="28"/>
          <w:szCs w:val="28"/>
        </w:rPr>
        <w:t>П</w:t>
      </w:r>
      <w:r w:rsidR="00C079ED">
        <w:rPr>
          <w:sz w:val="28"/>
          <w:szCs w:val="28"/>
        </w:rPr>
        <w:t>АТ «Волиньобленерго»</w:t>
      </w:r>
      <w:r w:rsidR="007F1AF3">
        <w:rPr>
          <w:sz w:val="28"/>
          <w:szCs w:val="28"/>
        </w:rPr>
        <w:t xml:space="preserve"> </w:t>
      </w:r>
      <w:r w:rsidR="007F1AF3" w:rsidRPr="00A061C8">
        <w:rPr>
          <w:sz w:val="28"/>
          <w:szCs w:val="28"/>
        </w:rPr>
        <w:t>(</w:t>
      </w:r>
      <w:r w:rsidR="00F35EE5" w:rsidRPr="00A061C8">
        <w:rPr>
          <w:sz w:val="28"/>
          <w:szCs w:val="28"/>
        </w:rPr>
        <w:t>Приходько С.В.</w:t>
      </w:r>
      <w:r w:rsidR="007F1AF3" w:rsidRPr="00A061C8">
        <w:rPr>
          <w:sz w:val="28"/>
          <w:szCs w:val="28"/>
        </w:rPr>
        <w:t>),</w:t>
      </w:r>
      <w:r w:rsidR="003F0C6D" w:rsidRPr="00A061C8">
        <w:rPr>
          <w:sz w:val="28"/>
          <w:szCs w:val="28"/>
        </w:rPr>
        <w:t xml:space="preserve"> Волинськ</w:t>
      </w:r>
      <w:r w:rsidR="00CE0BB1">
        <w:rPr>
          <w:sz w:val="28"/>
          <w:szCs w:val="28"/>
        </w:rPr>
        <w:t>ій філії</w:t>
      </w:r>
      <w:r w:rsidR="007F1AF3" w:rsidRPr="00A061C8">
        <w:rPr>
          <w:sz w:val="28"/>
          <w:szCs w:val="28"/>
        </w:rPr>
        <w:t xml:space="preserve"> ДП</w:t>
      </w:r>
      <w:r w:rsidR="00C079ED" w:rsidRPr="00A061C8">
        <w:rPr>
          <w:sz w:val="28"/>
          <w:szCs w:val="28"/>
        </w:rPr>
        <w:t xml:space="preserve"> «</w:t>
      </w:r>
      <w:r w:rsidR="007F1AF3" w:rsidRPr="00A061C8">
        <w:rPr>
          <w:sz w:val="28"/>
          <w:szCs w:val="28"/>
        </w:rPr>
        <w:t>Регіональні електричні мереж</w:t>
      </w:r>
      <w:r w:rsidR="002D090D" w:rsidRPr="00A061C8">
        <w:rPr>
          <w:sz w:val="28"/>
          <w:szCs w:val="28"/>
        </w:rPr>
        <w:t>і</w:t>
      </w:r>
      <w:r w:rsidR="00C079ED" w:rsidRPr="00A061C8">
        <w:rPr>
          <w:sz w:val="28"/>
          <w:szCs w:val="28"/>
        </w:rPr>
        <w:t>»</w:t>
      </w:r>
      <w:r w:rsidR="007F1AF3" w:rsidRPr="00A061C8">
        <w:rPr>
          <w:sz w:val="28"/>
          <w:szCs w:val="28"/>
        </w:rPr>
        <w:t xml:space="preserve"> (Адамський О.А.)</w:t>
      </w:r>
      <w:r w:rsidR="007F1AF3">
        <w:rPr>
          <w:sz w:val="28"/>
          <w:szCs w:val="28"/>
        </w:rPr>
        <w:t xml:space="preserve"> забезпечити виконання розроблених заходів щодо поточних та профілактичних ремонтів електромереж, трансформаторних підстанцій і споруд, створити необхідний</w:t>
      </w:r>
      <w:r w:rsidR="00A710A2">
        <w:rPr>
          <w:sz w:val="28"/>
          <w:szCs w:val="28"/>
        </w:rPr>
        <w:t xml:space="preserve"> запас облад</w:t>
      </w:r>
      <w:r w:rsidR="00A710A2">
        <w:rPr>
          <w:sz w:val="28"/>
          <w:szCs w:val="28"/>
        </w:rPr>
        <w:softHyphen/>
        <w:t xml:space="preserve">нання, матеріалів </w:t>
      </w:r>
      <w:r w:rsidR="007F1AF3">
        <w:rPr>
          <w:sz w:val="28"/>
          <w:szCs w:val="28"/>
        </w:rPr>
        <w:t>для ліквідації аварій в стислі терміни.</w:t>
      </w:r>
    </w:p>
    <w:p w:rsidR="00DA5FD5" w:rsidRDefault="00C079ED" w:rsidP="00DA5FD5">
      <w:pPr>
        <w:pStyle w:val="aa"/>
        <w:numPr>
          <w:ilvl w:val="0"/>
          <w:numId w:val="6"/>
        </w:numPr>
        <w:tabs>
          <w:tab w:val="left" w:pos="851"/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AF3B47">
        <w:rPr>
          <w:bCs/>
          <w:sz w:val="28"/>
          <w:szCs w:val="28"/>
        </w:rPr>
        <w:t>Нововолинській дільниці Володимир-Волинського відділення ПАТ «Волиньгаз»</w:t>
      </w:r>
      <w:r w:rsidR="00564DFE" w:rsidRPr="00AF3B47">
        <w:rPr>
          <w:sz w:val="28"/>
          <w:szCs w:val="28"/>
        </w:rPr>
        <w:t xml:space="preserve"> </w:t>
      </w:r>
      <w:r w:rsidR="007F1AF3" w:rsidRPr="00AF3B47">
        <w:rPr>
          <w:sz w:val="28"/>
          <w:szCs w:val="28"/>
        </w:rPr>
        <w:t>(</w:t>
      </w:r>
      <w:r w:rsidR="00211608" w:rsidRPr="00AF3B47">
        <w:rPr>
          <w:sz w:val="28"/>
          <w:szCs w:val="28"/>
        </w:rPr>
        <w:t>Галій О.В.</w:t>
      </w:r>
      <w:r w:rsidR="007F1AF3" w:rsidRPr="00AF3B47">
        <w:rPr>
          <w:sz w:val="28"/>
          <w:szCs w:val="28"/>
        </w:rPr>
        <w:t>)</w:t>
      </w:r>
      <w:r w:rsidR="00561E69" w:rsidRPr="00AF3B47">
        <w:rPr>
          <w:sz w:val="28"/>
          <w:szCs w:val="28"/>
        </w:rPr>
        <w:t>:</w:t>
      </w:r>
    </w:p>
    <w:p w:rsidR="00DA5FD5" w:rsidRDefault="00DA5FD5" w:rsidP="00DA5FD5">
      <w:pPr>
        <w:pStyle w:val="aa"/>
        <w:numPr>
          <w:ilvl w:val="1"/>
          <w:numId w:val="10"/>
        </w:numPr>
        <w:tabs>
          <w:tab w:val="clear" w:pos="1080"/>
          <w:tab w:val="num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>
        <w:rPr>
          <w:sz w:val="28"/>
          <w:szCs w:val="28"/>
        </w:rPr>
        <w:t>з</w:t>
      </w:r>
      <w:r w:rsidR="007F1AF3" w:rsidRPr="00DA5FD5">
        <w:rPr>
          <w:sz w:val="28"/>
          <w:szCs w:val="28"/>
        </w:rPr>
        <w:t>абезпечити виконання робіт по тех</w:t>
      </w:r>
      <w:r w:rsidR="007F1AF3" w:rsidRPr="00DA5FD5">
        <w:rPr>
          <w:sz w:val="28"/>
          <w:szCs w:val="28"/>
        </w:rPr>
        <w:softHyphen/>
        <w:t>нічному обслуговуванню ГРП, ШРП, ГРУ, засобів захисту газопроводів та поточно</w:t>
      </w:r>
      <w:r>
        <w:rPr>
          <w:sz w:val="28"/>
          <w:szCs w:val="28"/>
        </w:rPr>
        <w:t>му ремонту об</w:t>
      </w:r>
      <w:r>
        <w:rPr>
          <w:sz w:val="28"/>
          <w:szCs w:val="28"/>
        </w:rPr>
        <w:softHyphen/>
        <w:t>ладнання і споруд;</w:t>
      </w:r>
    </w:p>
    <w:p w:rsidR="00561E69" w:rsidRPr="00DA5FD5" w:rsidRDefault="00DA5FD5" w:rsidP="00DA5FD5">
      <w:pPr>
        <w:pStyle w:val="aa"/>
        <w:numPr>
          <w:ilvl w:val="1"/>
          <w:numId w:val="10"/>
        </w:numPr>
        <w:tabs>
          <w:tab w:val="clear" w:pos="1080"/>
          <w:tab w:val="num" w:pos="851"/>
          <w:tab w:val="left" w:pos="993"/>
        </w:tabs>
        <w:spacing w:line="100" w:lineRule="atLeast"/>
        <w:ind w:left="0" w:firstLine="720"/>
        <w:rPr>
          <w:sz w:val="28"/>
          <w:szCs w:val="28"/>
        </w:rPr>
      </w:pPr>
      <w:r>
        <w:rPr>
          <w:sz w:val="28"/>
          <w:szCs w:val="28"/>
        </w:rPr>
        <w:t>з</w:t>
      </w:r>
      <w:r w:rsidR="008A4B73" w:rsidRPr="00DA5FD5">
        <w:rPr>
          <w:sz w:val="28"/>
          <w:szCs w:val="28"/>
        </w:rPr>
        <w:t xml:space="preserve">дійснювати контроль </w:t>
      </w:r>
      <w:r w:rsidR="00561E69" w:rsidRPr="00DA5FD5">
        <w:rPr>
          <w:sz w:val="28"/>
          <w:szCs w:val="28"/>
        </w:rPr>
        <w:t>за своєчасни</w:t>
      </w:r>
      <w:r w:rsidR="008A4B73" w:rsidRPr="00DA5FD5">
        <w:rPr>
          <w:sz w:val="28"/>
          <w:szCs w:val="28"/>
        </w:rPr>
        <w:t>м наданням управляючими компаніями та ОСББ</w:t>
      </w:r>
      <w:r w:rsidR="00CE0BB1">
        <w:rPr>
          <w:sz w:val="28"/>
          <w:szCs w:val="28"/>
        </w:rPr>
        <w:t xml:space="preserve"> а</w:t>
      </w:r>
      <w:r w:rsidR="00561E69" w:rsidRPr="00DA5FD5">
        <w:rPr>
          <w:sz w:val="28"/>
          <w:szCs w:val="28"/>
        </w:rPr>
        <w:t>ктів перевірки димо-вентеляційних каналів. У разі їх відсутності чи отриманні акта з негативним висновком ініціювати відключення споживача від газопостачання.</w:t>
      </w:r>
    </w:p>
    <w:p w:rsidR="00AF3B47" w:rsidRDefault="007F1AF3" w:rsidP="00AF3B47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Керівникам підприємств, установ, які є споживачами І та ІІ категорії під особисту відповідальність взяти на контроль забезпечення справності резервних ліній електропередач з відповідним обладнанням, що належить цим споживачам.</w:t>
      </w:r>
    </w:p>
    <w:p w:rsidR="00C71DDF" w:rsidRDefault="003F6E53" w:rsidP="00DC389A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3F6E53">
        <w:rPr>
          <w:sz w:val="28"/>
          <w:szCs w:val="28"/>
        </w:rPr>
        <w:t>Відділ</w:t>
      </w:r>
      <w:r w:rsidR="00CE0BB1">
        <w:rPr>
          <w:sz w:val="28"/>
          <w:szCs w:val="28"/>
        </w:rPr>
        <w:t>у</w:t>
      </w:r>
      <w:r w:rsidRPr="003F6E53">
        <w:rPr>
          <w:sz w:val="28"/>
          <w:szCs w:val="28"/>
        </w:rPr>
        <w:t xml:space="preserve"> транспорту, зв’язку, організації безпеки дорожнього руху та паркування </w:t>
      </w:r>
      <w:r w:rsidR="007C06B7">
        <w:rPr>
          <w:sz w:val="28"/>
          <w:szCs w:val="28"/>
        </w:rPr>
        <w:t>(Коцура Ю.</w:t>
      </w:r>
      <w:r w:rsidR="000263D7">
        <w:rPr>
          <w:sz w:val="28"/>
          <w:szCs w:val="28"/>
        </w:rPr>
        <w:t>В</w:t>
      </w:r>
      <w:r w:rsidR="00DB18B5">
        <w:rPr>
          <w:sz w:val="28"/>
          <w:szCs w:val="28"/>
        </w:rPr>
        <w:t>.</w:t>
      </w:r>
      <w:r w:rsidR="007C06B7">
        <w:rPr>
          <w:sz w:val="28"/>
          <w:szCs w:val="28"/>
        </w:rPr>
        <w:t>)</w:t>
      </w:r>
      <w:r w:rsidR="00C7595C">
        <w:rPr>
          <w:sz w:val="28"/>
          <w:szCs w:val="28"/>
        </w:rPr>
        <w:t xml:space="preserve"> разом з суб`єктами господарювання,</w:t>
      </w:r>
      <w:r w:rsidR="00483EC5">
        <w:rPr>
          <w:sz w:val="28"/>
          <w:szCs w:val="28"/>
        </w:rPr>
        <w:t xml:space="preserve"> що надають послуги з пасажирських перевезень,</w:t>
      </w:r>
      <w:r w:rsidR="00C079ED">
        <w:rPr>
          <w:sz w:val="28"/>
          <w:szCs w:val="28"/>
        </w:rPr>
        <w:t xml:space="preserve"> забезпечити підготовку</w:t>
      </w:r>
      <w:r w:rsidR="00C7595C">
        <w:rPr>
          <w:sz w:val="28"/>
          <w:szCs w:val="28"/>
        </w:rPr>
        <w:t xml:space="preserve"> рухомого складу </w:t>
      </w:r>
      <w:r w:rsidR="007C06B7">
        <w:rPr>
          <w:sz w:val="28"/>
          <w:szCs w:val="28"/>
        </w:rPr>
        <w:t>до безаварійної роботи</w:t>
      </w:r>
      <w:r w:rsidR="00C079ED">
        <w:rPr>
          <w:sz w:val="28"/>
          <w:szCs w:val="28"/>
        </w:rPr>
        <w:t xml:space="preserve"> та перевезень пасажирів</w:t>
      </w:r>
      <w:r w:rsidR="007C06B7">
        <w:rPr>
          <w:sz w:val="28"/>
          <w:szCs w:val="28"/>
        </w:rPr>
        <w:t xml:space="preserve"> в зимовий період.</w:t>
      </w:r>
    </w:p>
    <w:p w:rsidR="00C71DDF" w:rsidRDefault="00561E69" w:rsidP="00C94B5A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C71DDF">
        <w:rPr>
          <w:sz w:val="28"/>
          <w:szCs w:val="28"/>
        </w:rPr>
        <w:t>Відділу будівництва, комунального господарства і газифікації</w:t>
      </w:r>
      <w:r w:rsidR="002A2D26" w:rsidRPr="00C71DDF">
        <w:rPr>
          <w:sz w:val="28"/>
          <w:szCs w:val="28"/>
        </w:rPr>
        <w:t xml:space="preserve"> (Миронюк Б.П.) та</w:t>
      </w:r>
      <w:r w:rsidRPr="00C71DDF">
        <w:rPr>
          <w:sz w:val="28"/>
          <w:szCs w:val="28"/>
        </w:rPr>
        <w:t xml:space="preserve"> </w:t>
      </w:r>
      <w:r w:rsidR="00D45C2B" w:rsidRPr="00C71DDF">
        <w:rPr>
          <w:sz w:val="28"/>
          <w:szCs w:val="28"/>
        </w:rPr>
        <w:t>ЖКО Нововолинської місько</w:t>
      </w:r>
      <w:r w:rsidRPr="00C71DDF">
        <w:rPr>
          <w:sz w:val="28"/>
          <w:szCs w:val="28"/>
        </w:rPr>
        <w:t xml:space="preserve">ї ради </w:t>
      </w:r>
      <w:r w:rsidR="00D45C2B" w:rsidRPr="00C71DDF">
        <w:rPr>
          <w:sz w:val="28"/>
          <w:szCs w:val="28"/>
        </w:rPr>
        <w:t>(Чайка О.І.</w:t>
      </w:r>
      <w:r w:rsidR="002A2D26" w:rsidRPr="00C71DDF">
        <w:rPr>
          <w:sz w:val="28"/>
          <w:szCs w:val="28"/>
        </w:rPr>
        <w:t>) раз на півріччя</w:t>
      </w:r>
      <w:r w:rsidR="00D45C2B" w:rsidRPr="00C71DDF">
        <w:rPr>
          <w:sz w:val="28"/>
          <w:szCs w:val="28"/>
        </w:rPr>
        <w:t xml:space="preserve"> організовувати збори голів ОСББ та проводити навчання.</w:t>
      </w:r>
    </w:p>
    <w:p w:rsidR="00C71DDF" w:rsidRDefault="005C7BEF" w:rsidP="00C94B5A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C71DDF">
        <w:rPr>
          <w:sz w:val="28"/>
          <w:szCs w:val="28"/>
        </w:rPr>
        <w:lastRenderedPageBreak/>
        <w:t xml:space="preserve">Управлінню </w:t>
      </w:r>
      <w:r w:rsidR="00C94B5A" w:rsidRPr="00C71DDF">
        <w:rPr>
          <w:sz w:val="28"/>
          <w:szCs w:val="28"/>
        </w:rPr>
        <w:t>соціального захисту населення (Волчанюк Н.Б.)</w:t>
      </w:r>
      <w:r w:rsidR="00163878" w:rsidRPr="00C71DDF">
        <w:rPr>
          <w:sz w:val="28"/>
          <w:szCs w:val="28"/>
        </w:rPr>
        <w:t xml:space="preserve"> </w:t>
      </w:r>
      <w:r w:rsidR="00C94B5A" w:rsidRPr="00C71DDF">
        <w:rPr>
          <w:sz w:val="28"/>
          <w:szCs w:val="28"/>
        </w:rPr>
        <w:t>тримати на контролі ситуацію щодо умов проживання ветеранів війни, інвалідів,</w:t>
      </w:r>
      <w:r w:rsidR="00423DC4" w:rsidRPr="00C71DDF">
        <w:rPr>
          <w:sz w:val="28"/>
          <w:szCs w:val="28"/>
        </w:rPr>
        <w:t xml:space="preserve"> </w:t>
      </w:r>
      <w:r w:rsidR="00C94B5A" w:rsidRPr="00C71DDF">
        <w:rPr>
          <w:sz w:val="28"/>
          <w:szCs w:val="28"/>
        </w:rPr>
        <w:t>сімей загиблих в зоні АТО та одиноких пристарілих громадян похилого віку.</w:t>
      </w:r>
    </w:p>
    <w:p w:rsidR="00C71DDF" w:rsidRDefault="00CE0BB1" w:rsidP="00C94B5A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Керівникам структурних підрозділів</w:t>
      </w:r>
      <w:r w:rsidR="00423DC4" w:rsidRPr="00C71DDF">
        <w:rPr>
          <w:sz w:val="28"/>
          <w:szCs w:val="28"/>
        </w:rPr>
        <w:t xml:space="preserve"> </w:t>
      </w:r>
      <w:r w:rsidR="005C7BEF" w:rsidRPr="00C71DDF">
        <w:rPr>
          <w:sz w:val="28"/>
          <w:szCs w:val="28"/>
        </w:rPr>
        <w:t>Нововолинської міської ради,</w:t>
      </w:r>
      <w:r w:rsidR="00C94B5A" w:rsidRPr="00C71DDF">
        <w:rPr>
          <w:sz w:val="28"/>
          <w:szCs w:val="28"/>
        </w:rPr>
        <w:t xml:space="preserve"> житлов</w:t>
      </w:r>
      <w:r w:rsidR="005C7BEF" w:rsidRPr="00C71DDF">
        <w:rPr>
          <w:sz w:val="28"/>
          <w:szCs w:val="28"/>
        </w:rPr>
        <w:t>о-комунальних підприємств, ОСББ</w:t>
      </w:r>
      <w:r w:rsidR="00C94B5A" w:rsidRPr="00C71DDF">
        <w:rPr>
          <w:sz w:val="28"/>
          <w:szCs w:val="28"/>
        </w:rPr>
        <w:t xml:space="preserve"> надавати відділу будівницт</w:t>
      </w:r>
      <w:r>
        <w:rPr>
          <w:sz w:val="28"/>
          <w:szCs w:val="28"/>
        </w:rPr>
        <w:t>ва, комунального господарства і</w:t>
      </w:r>
      <w:r w:rsidR="00C94B5A" w:rsidRPr="00C71DDF">
        <w:rPr>
          <w:sz w:val="28"/>
          <w:szCs w:val="28"/>
        </w:rPr>
        <w:t xml:space="preserve"> газифікації не пізніше 13-го та 28-го числа кожного місяця</w:t>
      </w:r>
      <w:r w:rsidR="00DB7E68" w:rsidRPr="00C71DDF">
        <w:rPr>
          <w:sz w:val="28"/>
          <w:szCs w:val="28"/>
        </w:rPr>
        <w:t xml:space="preserve"> оперативну інформацію </w:t>
      </w:r>
      <w:r w:rsidR="005C7BEF" w:rsidRPr="00C71DDF">
        <w:rPr>
          <w:sz w:val="28"/>
          <w:szCs w:val="28"/>
        </w:rPr>
        <w:t>про стан підготовки</w:t>
      </w:r>
      <w:r w:rsidR="00423DC4" w:rsidRPr="00C71DDF">
        <w:rPr>
          <w:sz w:val="28"/>
          <w:szCs w:val="28"/>
        </w:rPr>
        <w:t xml:space="preserve"> господарств до осінньо-зимового періоду.</w:t>
      </w:r>
    </w:p>
    <w:p w:rsidR="00C71DDF" w:rsidRDefault="00DC389A" w:rsidP="00423DC4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C71DDF">
        <w:rPr>
          <w:sz w:val="28"/>
          <w:szCs w:val="28"/>
        </w:rPr>
        <w:t xml:space="preserve">ДП </w:t>
      </w:r>
      <w:r w:rsidR="00D458B6" w:rsidRPr="00C71DDF">
        <w:rPr>
          <w:sz w:val="28"/>
          <w:szCs w:val="28"/>
        </w:rPr>
        <w:t>«Волиньвугілля»</w:t>
      </w:r>
      <w:r w:rsidR="00383F91" w:rsidRPr="00C71DDF">
        <w:rPr>
          <w:sz w:val="28"/>
          <w:szCs w:val="28"/>
        </w:rPr>
        <w:t xml:space="preserve">, </w:t>
      </w:r>
      <w:r w:rsidR="00BC1BB2">
        <w:rPr>
          <w:sz w:val="28"/>
          <w:szCs w:val="28"/>
        </w:rPr>
        <w:t>ТОВ «Луцьк-екотепло»</w:t>
      </w:r>
      <w:r w:rsidR="001A3AB4" w:rsidRPr="00C71DDF">
        <w:rPr>
          <w:sz w:val="28"/>
          <w:szCs w:val="28"/>
        </w:rPr>
        <w:t xml:space="preserve">, </w:t>
      </w:r>
      <w:r w:rsidR="001E01E5" w:rsidRPr="00C71DDF">
        <w:rPr>
          <w:sz w:val="28"/>
          <w:szCs w:val="28"/>
        </w:rPr>
        <w:t>ТзОВ «Теплопостач»</w:t>
      </w:r>
      <w:r w:rsidR="002076FD" w:rsidRPr="00C71DDF">
        <w:rPr>
          <w:sz w:val="28"/>
          <w:szCs w:val="28"/>
        </w:rPr>
        <w:t xml:space="preserve"> </w:t>
      </w:r>
      <w:r w:rsidR="00CE0BB1">
        <w:rPr>
          <w:sz w:val="28"/>
          <w:szCs w:val="28"/>
        </w:rPr>
        <w:t>забезпечити</w:t>
      </w:r>
      <w:r w:rsidR="00C71DDF">
        <w:rPr>
          <w:sz w:val="28"/>
          <w:szCs w:val="28"/>
        </w:rPr>
        <w:t xml:space="preserve"> готовність</w:t>
      </w:r>
      <w:r w:rsidR="002076FD" w:rsidRPr="00C71DDF">
        <w:rPr>
          <w:sz w:val="28"/>
          <w:szCs w:val="28"/>
        </w:rPr>
        <w:t xml:space="preserve"> котелень до роботи в зимовий період згідно розроблених заходів.</w:t>
      </w:r>
    </w:p>
    <w:p w:rsidR="00C71DDF" w:rsidRDefault="00213094" w:rsidP="00423DC4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="00132A53" w:rsidRPr="00C71DDF">
        <w:rPr>
          <w:sz w:val="28"/>
          <w:szCs w:val="28"/>
        </w:rPr>
        <w:t>АТ «Укртелеком» (Ка</w:t>
      </w:r>
      <w:r w:rsidR="00E061D3" w:rsidRPr="00C71DDF">
        <w:rPr>
          <w:sz w:val="28"/>
          <w:szCs w:val="28"/>
        </w:rPr>
        <w:t>лмиков А.О.) забезпечити</w:t>
      </w:r>
      <w:r w:rsidR="00F74109" w:rsidRPr="00C71DDF">
        <w:rPr>
          <w:sz w:val="28"/>
          <w:szCs w:val="28"/>
        </w:rPr>
        <w:t xml:space="preserve"> стабільну та якісну роботу </w:t>
      </w:r>
      <w:r w:rsidR="00DC389A" w:rsidRPr="00C71DDF">
        <w:rPr>
          <w:sz w:val="28"/>
          <w:szCs w:val="28"/>
        </w:rPr>
        <w:t xml:space="preserve">підприємства </w:t>
      </w:r>
      <w:r w:rsidR="005C7BEF" w:rsidRPr="00C71DDF">
        <w:rPr>
          <w:sz w:val="28"/>
          <w:szCs w:val="28"/>
        </w:rPr>
        <w:t>по</w:t>
      </w:r>
      <w:r w:rsidR="00F74109" w:rsidRPr="00C71DDF">
        <w:rPr>
          <w:sz w:val="28"/>
          <w:szCs w:val="28"/>
        </w:rPr>
        <w:t xml:space="preserve"> </w:t>
      </w:r>
      <w:r w:rsidR="00E061D3" w:rsidRPr="00C71DDF">
        <w:rPr>
          <w:sz w:val="28"/>
          <w:szCs w:val="28"/>
        </w:rPr>
        <w:t>безперебійн</w:t>
      </w:r>
      <w:r w:rsidR="00F74109" w:rsidRPr="00C71DDF">
        <w:rPr>
          <w:sz w:val="28"/>
          <w:szCs w:val="28"/>
        </w:rPr>
        <w:t>ому наданню послуг.</w:t>
      </w:r>
    </w:p>
    <w:p w:rsidR="00163878" w:rsidRPr="00C71DDF" w:rsidRDefault="003F6E53" w:rsidP="00423DC4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C71DDF">
        <w:rPr>
          <w:sz w:val="28"/>
          <w:szCs w:val="28"/>
        </w:rPr>
        <w:t>До 01 вересня 2020</w:t>
      </w:r>
      <w:r w:rsidR="00483EC5" w:rsidRPr="00C71DDF">
        <w:rPr>
          <w:sz w:val="28"/>
          <w:szCs w:val="28"/>
        </w:rPr>
        <w:t xml:space="preserve"> року керівникам підприємств та організацій, що забезпечують сталу роботу</w:t>
      </w:r>
      <w:r w:rsidR="00163878" w:rsidRPr="00C71DDF">
        <w:rPr>
          <w:sz w:val="28"/>
          <w:szCs w:val="28"/>
        </w:rPr>
        <w:t xml:space="preserve"> систем життєзабезпечення міста:</w:t>
      </w:r>
    </w:p>
    <w:p w:rsidR="00C71DDF" w:rsidRDefault="00C71DDF" w:rsidP="00C71DDF">
      <w:pPr>
        <w:pStyle w:val="aa"/>
        <w:numPr>
          <w:ilvl w:val="0"/>
          <w:numId w:val="12"/>
        </w:numPr>
        <w:tabs>
          <w:tab w:val="clear" w:pos="720"/>
          <w:tab w:val="num" w:pos="567"/>
        </w:tabs>
        <w:spacing w:line="10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t>р</w:t>
      </w:r>
      <w:r w:rsidR="00483EC5">
        <w:rPr>
          <w:sz w:val="28"/>
          <w:szCs w:val="28"/>
        </w:rPr>
        <w:t xml:space="preserve">озробити і узгодити з відділом з питань НС та ЦЗН </w:t>
      </w:r>
      <w:r w:rsidR="00AA697E">
        <w:rPr>
          <w:sz w:val="28"/>
          <w:szCs w:val="28"/>
        </w:rPr>
        <w:t>ви</w:t>
      </w:r>
      <w:r w:rsidR="005C7BEF">
        <w:rPr>
          <w:sz w:val="28"/>
          <w:szCs w:val="28"/>
        </w:rPr>
        <w:t>конавчого комітету міської ради</w:t>
      </w:r>
      <w:r w:rsidR="00483EC5">
        <w:rPr>
          <w:sz w:val="28"/>
          <w:szCs w:val="28"/>
        </w:rPr>
        <w:t xml:space="preserve"> </w:t>
      </w:r>
      <w:r w:rsidR="00DA633E">
        <w:rPr>
          <w:sz w:val="28"/>
          <w:szCs w:val="28"/>
        </w:rPr>
        <w:t>оп</w:t>
      </w:r>
      <w:r w:rsidR="00483EC5">
        <w:rPr>
          <w:sz w:val="28"/>
          <w:szCs w:val="28"/>
        </w:rPr>
        <w:t>еративні плани спільних дій, спрямовані на локалізацію та ліквідацію можливих наслідків аварій на системах газо-,</w:t>
      </w:r>
      <w:r w:rsidR="00CE0BB1">
        <w:rPr>
          <w:sz w:val="28"/>
          <w:szCs w:val="28"/>
        </w:rPr>
        <w:t xml:space="preserve"> </w:t>
      </w:r>
      <w:r w:rsidR="00483EC5">
        <w:rPr>
          <w:sz w:val="28"/>
          <w:szCs w:val="28"/>
        </w:rPr>
        <w:t>електро-,</w:t>
      </w:r>
      <w:r w:rsidR="00CE0BB1">
        <w:rPr>
          <w:sz w:val="28"/>
          <w:szCs w:val="28"/>
        </w:rPr>
        <w:t xml:space="preserve"> </w:t>
      </w:r>
      <w:r w:rsidR="00483EC5">
        <w:rPr>
          <w:sz w:val="28"/>
          <w:szCs w:val="28"/>
        </w:rPr>
        <w:t xml:space="preserve">тепло, водопостачання та водовідведення усіх форм власності, забезпечити готовність аварійно-рятувальних служб до ліквідації </w:t>
      </w:r>
      <w:r>
        <w:rPr>
          <w:sz w:val="28"/>
          <w:szCs w:val="28"/>
        </w:rPr>
        <w:t>наслідків надзвичайних ситуацій;</w:t>
      </w:r>
    </w:p>
    <w:p w:rsidR="00163878" w:rsidRPr="00C71DDF" w:rsidRDefault="00C71DDF" w:rsidP="00C71DDF">
      <w:pPr>
        <w:pStyle w:val="aa"/>
        <w:numPr>
          <w:ilvl w:val="0"/>
          <w:numId w:val="12"/>
        </w:numPr>
        <w:tabs>
          <w:tab w:val="clear" w:pos="720"/>
          <w:tab w:val="num" w:pos="567"/>
        </w:tabs>
        <w:spacing w:line="100" w:lineRule="atLeast"/>
        <w:ind w:left="0" w:firstLine="360"/>
        <w:rPr>
          <w:sz w:val="28"/>
          <w:szCs w:val="28"/>
        </w:rPr>
      </w:pPr>
      <w:r>
        <w:rPr>
          <w:sz w:val="28"/>
          <w:szCs w:val="28"/>
        </w:rPr>
        <w:t>с</w:t>
      </w:r>
      <w:r w:rsidR="00163878" w:rsidRPr="00C71DDF">
        <w:rPr>
          <w:sz w:val="28"/>
          <w:szCs w:val="28"/>
        </w:rPr>
        <w:t>піль</w:t>
      </w:r>
      <w:r w:rsidR="005C7BEF" w:rsidRPr="00C71DDF">
        <w:rPr>
          <w:sz w:val="28"/>
          <w:szCs w:val="28"/>
        </w:rPr>
        <w:t>но з міським відділом поліції</w:t>
      </w:r>
      <w:r w:rsidR="00163878" w:rsidRPr="00C71DDF">
        <w:rPr>
          <w:sz w:val="28"/>
          <w:szCs w:val="28"/>
        </w:rPr>
        <w:t xml:space="preserve"> вжити заходи щодо посилення охорони обладнання насосних станцій, водозаборів питної води, т</w:t>
      </w:r>
      <w:r w:rsidR="005C7BEF" w:rsidRPr="00C71DDF">
        <w:rPr>
          <w:sz w:val="28"/>
          <w:szCs w:val="28"/>
        </w:rPr>
        <w:t>еплових камер, люків і горловин</w:t>
      </w:r>
      <w:r w:rsidR="00163878" w:rsidRPr="00C71DDF">
        <w:rPr>
          <w:sz w:val="28"/>
          <w:szCs w:val="28"/>
        </w:rPr>
        <w:t xml:space="preserve"> теплових</w:t>
      </w:r>
      <w:r w:rsidR="002343A2" w:rsidRPr="00C71DDF">
        <w:rPr>
          <w:sz w:val="28"/>
          <w:szCs w:val="28"/>
        </w:rPr>
        <w:t xml:space="preserve"> та </w:t>
      </w:r>
      <w:r w:rsidR="00163878" w:rsidRPr="00C71DDF">
        <w:rPr>
          <w:sz w:val="28"/>
          <w:szCs w:val="28"/>
        </w:rPr>
        <w:t>водопровідних</w:t>
      </w:r>
      <w:r w:rsidR="002343A2" w:rsidRPr="00C71DDF">
        <w:rPr>
          <w:sz w:val="28"/>
          <w:szCs w:val="28"/>
        </w:rPr>
        <w:t xml:space="preserve"> мереж, </w:t>
      </w:r>
      <w:r w:rsidR="00163878" w:rsidRPr="00C71DDF">
        <w:rPr>
          <w:sz w:val="28"/>
          <w:szCs w:val="28"/>
        </w:rPr>
        <w:t>трансформаторних підстанцій, кабельних</w:t>
      </w:r>
      <w:r w:rsidR="002343A2" w:rsidRPr="00C71DDF">
        <w:rPr>
          <w:sz w:val="28"/>
          <w:szCs w:val="28"/>
        </w:rPr>
        <w:t>, газових та інших інженерних</w:t>
      </w:r>
      <w:r w:rsidR="00163878" w:rsidRPr="00C71DDF">
        <w:rPr>
          <w:sz w:val="28"/>
          <w:szCs w:val="28"/>
        </w:rPr>
        <w:t xml:space="preserve"> мереж</w:t>
      </w:r>
      <w:r w:rsidR="002343A2" w:rsidRPr="00C71DDF">
        <w:rPr>
          <w:sz w:val="28"/>
          <w:szCs w:val="28"/>
        </w:rPr>
        <w:t>, тощо.</w:t>
      </w:r>
    </w:p>
    <w:p w:rsidR="00C71DDF" w:rsidRDefault="007F1AF3" w:rsidP="00C71DDF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>
        <w:rPr>
          <w:sz w:val="28"/>
          <w:szCs w:val="28"/>
        </w:rPr>
        <w:t>Затвердити оперативний шта</w:t>
      </w:r>
      <w:r w:rsidR="00CE0BB1">
        <w:rPr>
          <w:sz w:val="28"/>
          <w:szCs w:val="28"/>
        </w:rPr>
        <w:t>б з координації дій, пов’язаних</w:t>
      </w:r>
      <w:r>
        <w:rPr>
          <w:sz w:val="28"/>
          <w:szCs w:val="28"/>
        </w:rPr>
        <w:t xml:space="preserve"> з підготовкою міського господарства до роб</w:t>
      </w:r>
      <w:r w:rsidR="003F6E53">
        <w:rPr>
          <w:sz w:val="28"/>
          <w:szCs w:val="28"/>
        </w:rPr>
        <w:t>оти в осінньо-зимовий період 2020</w:t>
      </w:r>
      <w:r>
        <w:rPr>
          <w:sz w:val="28"/>
          <w:szCs w:val="28"/>
        </w:rPr>
        <w:t>-20</w:t>
      </w:r>
      <w:r w:rsidR="003F6E53">
        <w:rPr>
          <w:sz w:val="28"/>
          <w:szCs w:val="28"/>
        </w:rPr>
        <w:t>21</w:t>
      </w:r>
      <w:r w:rsidR="00CE0BB1">
        <w:rPr>
          <w:sz w:val="28"/>
          <w:szCs w:val="28"/>
        </w:rPr>
        <w:t xml:space="preserve"> роки,</w:t>
      </w:r>
      <w:r>
        <w:rPr>
          <w:sz w:val="28"/>
          <w:szCs w:val="28"/>
        </w:rPr>
        <w:t xml:space="preserve"> </w:t>
      </w:r>
      <w:r w:rsidR="008A4B73">
        <w:rPr>
          <w:sz w:val="28"/>
          <w:szCs w:val="28"/>
        </w:rPr>
        <w:t>згідно Д</w:t>
      </w:r>
      <w:r w:rsidR="00120074">
        <w:rPr>
          <w:sz w:val="28"/>
          <w:szCs w:val="28"/>
        </w:rPr>
        <w:t>одатку 2.</w:t>
      </w:r>
    </w:p>
    <w:p w:rsidR="00111C20" w:rsidRDefault="00C7595C" w:rsidP="001D0AE1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C71DDF">
        <w:rPr>
          <w:sz w:val="28"/>
          <w:szCs w:val="28"/>
        </w:rPr>
        <w:t>Визнати таким, що втратило чинність, рішення виконавчого коміт</w:t>
      </w:r>
      <w:r w:rsidR="00C71DDF">
        <w:rPr>
          <w:sz w:val="28"/>
          <w:szCs w:val="28"/>
        </w:rPr>
        <w:t>ету Нововолинської міської ради</w:t>
      </w:r>
      <w:r w:rsidRPr="00C71DDF">
        <w:rPr>
          <w:sz w:val="28"/>
          <w:szCs w:val="28"/>
        </w:rPr>
        <w:t xml:space="preserve"> від 1</w:t>
      </w:r>
      <w:r w:rsidR="00F35EE5" w:rsidRPr="00C71DDF">
        <w:rPr>
          <w:sz w:val="28"/>
          <w:szCs w:val="28"/>
        </w:rPr>
        <w:t>5</w:t>
      </w:r>
      <w:r w:rsidRPr="00C71DDF">
        <w:rPr>
          <w:sz w:val="28"/>
          <w:szCs w:val="28"/>
        </w:rPr>
        <w:t>.05.201</w:t>
      </w:r>
      <w:r w:rsidR="003F6E53" w:rsidRPr="00C71DDF">
        <w:rPr>
          <w:sz w:val="28"/>
          <w:szCs w:val="28"/>
        </w:rPr>
        <w:t>9</w:t>
      </w:r>
      <w:r w:rsidR="00CE0BB1">
        <w:rPr>
          <w:sz w:val="28"/>
          <w:szCs w:val="28"/>
        </w:rPr>
        <w:t xml:space="preserve"> року,</w:t>
      </w:r>
      <w:r w:rsidRPr="00C71DDF">
        <w:rPr>
          <w:sz w:val="28"/>
          <w:szCs w:val="28"/>
        </w:rPr>
        <w:t xml:space="preserve"> №</w:t>
      </w:r>
      <w:r w:rsidR="00D129D5" w:rsidRPr="00C71DDF">
        <w:rPr>
          <w:sz w:val="28"/>
          <w:szCs w:val="28"/>
        </w:rPr>
        <w:t>1</w:t>
      </w:r>
      <w:r w:rsidR="003F6E53" w:rsidRPr="00C71DDF">
        <w:rPr>
          <w:sz w:val="28"/>
          <w:szCs w:val="28"/>
        </w:rPr>
        <w:t>63</w:t>
      </w:r>
      <w:r w:rsidRPr="00C71DDF">
        <w:rPr>
          <w:sz w:val="28"/>
          <w:szCs w:val="28"/>
        </w:rPr>
        <w:t xml:space="preserve"> «Про підсумки роботи підприємств, організацій і установ міста та смт.</w:t>
      </w:r>
      <w:r w:rsidR="005C7BEF" w:rsidRPr="00C71DDF">
        <w:rPr>
          <w:sz w:val="28"/>
          <w:szCs w:val="28"/>
        </w:rPr>
        <w:t xml:space="preserve"> Благодатне</w:t>
      </w:r>
      <w:r w:rsidRPr="00C71DDF">
        <w:rPr>
          <w:sz w:val="28"/>
          <w:szCs w:val="28"/>
        </w:rPr>
        <w:t xml:space="preserve"> в осінньо-зимовий період 201</w:t>
      </w:r>
      <w:r w:rsidR="003F6E53" w:rsidRPr="00C71DDF">
        <w:rPr>
          <w:sz w:val="28"/>
          <w:szCs w:val="28"/>
        </w:rPr>
        <w:t>8</w:t>
      </w:r>
      <w:r w:rsidRPr="00C71DDF">
        <w:rPr>
          <w:sz w:val="28"/>
          <w:szCs w:val="28"/>
        </w:rPr>
        <w:t>-201</w:t>
      </w:r>
      <w:r w:rsidR="003F6E53" w:rsidRPr="00C71DDF">
        <w:rPr>
          <w:sz w:val="28"/>
          <w:szCs w:val="28"/>
        </w:rPr>
        <w:t>9</w:t>
      </w:r>
      <w:r w:rsidR="00CE0BB1">
        <w:rPr>
          <w:sz w:val="28"/>
          <w:szCs w:val="28"/>
        </w:rPr>
        <w:t xml:space="preserve"> років</w:t>
      </w:r>
      <w:r w:rsidRPr="00C71DDF">
        <w:rPr>
          <w:sz w:val="28"/>
          <w:szCs w:val="28"/>
        </w:rPr>
        <w:t xml:space="preserve"> та заходи щодо підготовки міського господарства до роботи в осінньо-зимовий період 201</w:t>
      </w:r>
      <w:r w:rsidR="003F6E53" w:rsidRPr="00C71DDF">
        <w:rPr>
          <w:sz w:val="28"/>
          <w:szCs w:val="28"/>
        </w:rPr>
        <w:t>9-2020</w:t>
      </w:r>
      <w:r w:rsidRPr="00C71DDF">
        <w:rPr>
          <w:sz w:val="28"/>
          <w:szCs w:val="28"/>
        </w:rPr>
        <w:t xml:space="preserve"> років».</w:t>
      </w:r>
    </w:p>
    <w:p w:rsidR="00111C20" w:rsidRDefault="001D0AE1" w:rsidP="005C7BEF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111C20">
        <w:rPr>
          <w:sz w:val="28"/>
          <w:szCs w:val="28"/>
        </w:rPr>
        <w:t>Про хід виконання даного рішення заслухати н</w:t>
      </w:r>
      <w:r w:rsidR="005C7BEF" w:rsidRPr="00111C20">
        <w:rPr>
          <w:sz w:val="28"/>
          <w:szCs w:val="28"/>
        </w:rPr>
        <w:t>а засіданні виконкому у  жовтні</w:t>
      </w:r>
      <w:r w:rsidRPr="00111C20">
        <w:rPr>
          <w:sz w:val="28"/>
          <w:szCs w:val="28"/>
        </w:rPr>
        <w:t xml:space="preserve"> поточного року.</w:t>
      </w:r>
    </w:p>
    <w:p w:rsidR="005C7BEF" w:rsidRPr="00111C20" w:rsidRDefault="007F1AF3" w:rsidP="005C7BEF">
      <w:pPr>
        <w:pStyle w:val="aa"/>
        <w:numPr>
          <w:ilvl w:val="0"/>
          <w:numId w:val="6"/>
        </w:numPr>
        <w:tabs>
          <w:tab w:val="left" w:pos="993"/>
        </w:tabs>
        <w:spacing w:line="100" w:lineRule="atLeast"/>
        <w:ind w:left="0" w:firstLine="567"/>
        <w:rPr>
          <w:sz w:val="28"/>
          <w:szCs w:val="28"/>
        </w:rPr>
      </w:pPr>
      <w:r w:rsidRPr="00111C20">
        <w:rPr>
          <w:sz w:val="28"/>
          <w:szCs w:val="28"/>
        </w:rPr>
        <w:t>Контроль за виконанням цього рішення покласти на першого заступника міського</w:t>
      </w:r>
      <w:r w:rsidR="00111C20">
        <w:rPr>
          <w:sz w:val="28"/>
          <w:szCs w:val="28"/>
        </w:rPr>
        <w:t xml:space="preserve"> голови, секретаря міської ради</w:t>
      </w:r>
      <w:r w:rsidR="00DC389A" w:rsidRPr="00111C20">
        <w:rPr>
          <w:sz w:val="28"/>
          <w:szCs w:val="28"/>
        </w:rPr>
        <w:t xml:space="preserve"> Сторонського А.М.</w:t>
      </w:r>
      <w:r w:rsidR="00CE0BB1">
        <w:rPr>
          <w:sz w:val="28"/>
          <w:szCs w:val="28"/>
        </w:rPr>
        <w:t>,</w:t>
      </w:r>
      <w:r w:rsidR="003F6E53" w:rsidRPr="00111C20">
        <w:rPr>
          <w:sz w:val="28"/>
          <w:szCs w:val="28"/>
        </w:rPr>
        <w:t xml:space="preserve"> заступника</w:t>
      </w:r>
      <w:r w:rsidRPr="00111C20">
        <w:rPr>
          <w:sz w:val="28"/>
          <w:szCs w:val="28"/>
        </w:rPr>
        <w:t xml:space="preserve"> міського голови</w:t>
      </w:r>
      <w:r w:rsidR="00277649" w:rsidRPr="00111C20">
        <w:rPr>
          <w:sz w:val="28"/>
          <w:szCs w:val="28"/>
        </w:rPr>
        <w:t xml:space="preserve">, </w:t>
      </w:r>
      <w:r w:rsidR="00DC389A" w:rsidRPr="00111C20">
        <w:rPr>
          <w:sz w:val="28"/>
          <w:szCs w:val="28"/>
        </w:rPr>
        <w:t>Громика О.І.</w:t>
      </w:r>
      <w:r w:rsidR="005C7BEF" w:rsidRPr="00111C20">
        <w:rPr>
          <w:sz w:val="28"/>
          <w:szCs w:val="28"/>
        </w:rPr>
        <w:t>,</w:t>
      </w:r>
      <w:r w:rsidR="003F6E53" w:rsidRPr="00111C20">
        <w:rPr>
          <w:sz w:val="28"/>
          <w:szCs w:val="28"/>
        </w:rPr>
        <w:t xml:space="preserve"> радника міського голови</w:t>
      </w:r>
      <w:r w:rsidR="00C332C5" w:rsidRPr="00111C20">
        <w:rPr>
          <w:sz w:val="28"/>
          <w:szCs w:val="28"/>
        </w:rPr>
        <w:t xml:space="preserve"> </w:t>
      </w:r>
      <w:r w:rsidR="003F6E53" w:rsidRPr="00111C20">
        <w:rPr>
          <w:sz w:val="28"/>
          <w:szCs w:val="28"/>
        </w:rPr>
        <w:t>Рожелюка В.Д.</w:t>
      </w:r>
      <w:r w:rsidR="00111C20">
        <w:rPr>
          <w:sz w:val="28"/>
          <w:szCs w:val="28"/>
        </w:rPr>
        <w:t>,</w:t>
      </w:r>
      <w:r w:rsidR="003F6E53" w:rsidRPr="00111C20">
        <w:rPr>
          <w:sz w:val="28"/>
          <w:szCs w:val="28"/>
        </w:rPr>
        <w:t xml:space="preserve"> </w:t>
      </w:r>
      <w:r w:rsidR="00566157">
        <w:rPr>
          <w:sz w:val="28"/>
          <w:szCs w:val="28"/>
        </w:rPr>
        <w:t xml:space="preserve">та </w:t>
      </w:r>
      <w:r w:rsidR="00566157" w:rsidRPr="00111C20">
        <w:rPr>
          <w:sz w:val="28"/>
          <w:szCs w:val="28"/>
        </w:rPr>
        <w:t>селищного голову</w:t>
      </w:r>
      <w:r w:rsidR="005C7BEF" w:rsidRPr="00111C20">
        <w:rPr>
          <w:sz w:val="28"/>
          <w:szCs w:val="28"/>
        </w:rPr>
        <w:t xml:space="preserve"> </w:t>
      </w:r>
      <w:r w:rsidR="00DC389A" w:rsidRPr="00111C20">
        <w:rPr>
          <w:sz w:val="28"/>
          <w:szCs w:val="28"/>
        </w:rPr>
        <w:t>Топорівського О.В.</w:t>
      </w:r>
    </w:p>
    <w:p w:rsidR="004B0291" w:rsidRDefault="005C7BEF" w:rsidP="005C7BEF">
      <w:pPr>
        <w:pStyle w:val="aa"/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2D26" w:rsidRDefault="002A2D26" w:rsidP="005C7BEF">
      <w:pPr>
        <w:pStyle w:val="aa"/>
        <w:spacing w:line="100" w:lineRule="atLeast"/>
        <w:rPr>
          <w:sz w:val="28"/>
          <w:szCs w:val="28"/>
        </w:rPr>
      </w:pPr>
    </w:p>
    <w:p w:rsidR="003F6E53" w:rsidRDefault="003F6E53" w:rsidP="003F6E53">
      <w:pPr>
        <w:pStyle w:val="aa"/>
        <w:rPr>
          <w:sz w:val="28"/>
          <w:szCs w:val="28"/>
        </w:rPr>
      </w:pPr>
    </w:p>
    <w:p w:rsidR="003F6E53" w:rsidRPr="000673B1" w:rsidRDefault="003F6E53" w:rsidP="003F6E53">
      <w:pPr>
        <w:pStyle w:val="aa"/>
        <w:rPr>
          <w:sz w:val="28"/>
          <w:szCs w:val="28"/>
        </w:rPr>
      </w:pPr>
      <w:r w:rsidRPr="000673B1">
        <w:rPr>
          <w:sz w:val="28"/>
          <w:szCs w:val="28"/>
        </w:rPr>
        <w:t xml:space="preserve">Міський голова                                                    </w:t>
      </w:r>
      <w:r w:rsidR="00111C20">
        <w:rPr>
          <w:sz w:val="28"/>
          <w:szCs w:val="28"/>
        </w:rPr>
        <w:t xml:space="preserve">                           </w:t>
      </w:r>
      <w:r w:rsidRPr="000673B1">
        <w:rPr>
          <w:sz w:val="28"/>
          <w:szCs w:val="28"/>
        </w:rPr>
        <w:t>В.Б.</w:t>
      </w:r>
      <w:r>
        <w:rPr>
          <w:sz w:val="28"/>
          <w:szCs w:val="28"/>
        </w:rPr>
        <w:t xml:space="preserve"> </w:t>
      </w:r>
      <w:r w:rsidRPr="000673B1">
        <w:rPr>
          <w:sz w:val="28"/>
          <w:szCs w:val="28"/>
        </w:rPr>
        <w:t>Сапожніков</w:t>
      </w:r>
    </w:p>
    <w:p w:rsidR="003F6E53" w:rsidRPr="000673B1" w:rsidRDefault="003F6E53" w:rsidP="003F6E53">
      <w:pPr>
        <w:pStyle w:val="aa"/>
        <w:rPr>
          <w:sz w:val="28"/>
          <w:szCs w:val="28"/>
        </w:rPr>
      </w:pPr>
    </w:p>
    <w:p w:rsidR="002A2D26" w:rsidRPr="00333F93" w:rsidRDefault="003F6E53" w:rsidP="00333F93">
      <w:pPr>
        <w:pStyle w:val="aa"/>
        <w:jc w:val="left"/>
      </w:pPr>
      <w:r w:rsidRPr="004D2CED">
        <w:t>Миронюк  32245</w:t>
      </w:r>
    </w:p>
    <w:p w:rsidR="002A2D26" w:rsidRDefault="002A2D26" w:rsidP="003B1659">
      <w:pPr>
        <w:jc w:val="center"/>
        <w:rPr>
          <w:sz w:val="28"/>
          <w:szCs w:val="28"/>
        </w:rPr>
      </w:pPr>
    </w:p>
    <w:p w:rsidR="002A2D26" w:rsidRDefault="002A2D26" w:rsidP="00333F93">
      <w:pPr>
        <w:rPr>
          <w:sz w:val="28"/>
          <w:szCs w:val="28"/>
        </w:rPr>
      </w:pPr>
    </w:p>
    <w:p w:rsidR="002B1995" w:rsidRDefault="002B1995" w:rsidP="000A72A1">
      <w:pPr>
        <w:rPr>
          <w:sz w:val="28"/>
          <w:szCs w:val="28"/>
        </w:rPr>
      </w:pPr>
    </w:p>
    <w:p w:rsidR="00120074" w:rsidRDefault="002A2D26" w:rsidP="002A2D26">
      <w:pPr>
        <w:ind w:left="28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120074">
        <w:rPr>
          <w:sz w:val="28"/>
          <w:szCs w:val="28"/>
        </w:rPr>
        <w:t xml:space="preserve">Додаток  1 </w:t>
      </w:r>
      <w:r w:rsidR="00AE1E49">
        <w:rPr>
          <w:sz w:val="28"/>
          <w:szCs w:val="28"/>
        </w:rPr>
        <w:t xml:space="preserve"> </w:t>
      </w:r>
    </w:p>
    <w:p w:rsidR="00120074" w:rsidRDefault="00AE1E49" w:rsidP="003B16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5C7BEF" w:rsidRDefault="00120074" w:rsidP="005C7B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5C7BEF">
        <w:rPr>
          <w:sz w:val="28"/>
          <w:szCs w:val="28"/>
        </w:rPr>
        <w:t xml:space="preserve">          ЗАТВЕРДЖЕНО</w:t>
      </w:r>
    </w:p>
    <w:p w:rsidR="003B1659" w:rsidRPr="003B1659" w:rsidRDefault="003B1659" w:rsidP="005C7BEF">
      <w:pPr>
        <w:ind w:left="5760"/>
        <w:jc w:val="center"/>
        <w:rPr>
          <w:sz w:val="28"/>
          <w:szCs w:val="28"/>
        </w:rPr>
      </w:pPr>
      <w:r w:rsidRPr="003B1659">
        <w:rPr>
          <w:sz w:val="28"/>
          <w:szCs w:val="28"/>
        </w:rPr>
        <w:t>рішення  виконавчого комітету</w:t>
      </w:r>
    </w:p>
    <w:p w:rsidR="003B1659" w:rsidRPr="003B1659" w:rsidRDefault="003B1659" w:rsidP="003B1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6161B6">
        <w:rPr>
          <w:sz w:val="28"/>
          <w:szCs w:val="28"/>
        </w:rPr>
        <w:t xml:space="preserve">                               </w:t>
      </w:r>
      <w:r w:rsidR="005C7BEF">
        <w:rPr>
          <w:sz w:val="28"/>
          <w:szCs w:val="28"/>
        </w:rPr>
        <w:t xml:space="preserve">______________ </w:t>
      </w:r>
      <w:r w:rsidRPr="003B1659">
        <w:rPr>
          <w:sz w:val="28"/>
          <w:szCs w:val="28"/>
        </w:rPr>
        <w:t>№ ___</w:t>
      </w:r>
      <w:r w:rsidR="005C7BEF">
        <w:rPr>
          <w:sz w:val="28"/>
          <w:szCs w:val="28"/>
        </w:rPr>
        <w:t>____</w:t>
      </w:r>
      <w:r w:rsidRPr="003B1659">
        <w:rPr>
          <w:sz w:val="28"/>
          <w:szCs w:val="28"/>
        </w:rPr>
        <w:t xml:space="preserve">__ </w:t>
      </w:r>
    </w:p>
    <w:p w:rsidR="003B1659" w:rsidRPr="003B1659" w:rsidRDefault="003B1659" w:rsidP="003B1659">
      <w:pPr>
        <w:jc w:val="both"/>
        <w:rPr>
          <w:sz w:val="28"/>
          <w:szCs w:val="28"/>
        </w:rPr>
      </w:pPr>
    </w:p>
    <w:p w:rsidR="003B1659" w:rsidRPr="003B1659" w:rsidRDefault="003B1659" w:rsidP="003B1659">
      <w:pPr>
        <w:jc w:val="both"/>
        <w:rPr>
          <w:b/>
          <w:bCs/>
          <w:sz w:val="28"/>
          <w:szCs w:val="28"/>
        </w:rPr>
      </w:pPr>
    </w:p>
    <w:p w:rsidR="003B1659" w:rsidRPr="003B1659" w:rsidRDefault="003B1659" w:rsidP="005C7BEF">
      <w:pPr>
        <w:pStyle w:val="2"/>
        <w:numPr>
          <w:ilvl w:val="0"/>
          <w:numId w:val="0"/>
        </w:numPr>
        <w:ind w:left="576" w:hanging="576"/>
        <w:jc w:val="center"/>
        <w:rPr>
          <w:sz w:val="28"/>
          <w:szCs w:val="28"/>
        </w:rPr>
      </w:pPr>
      <w:r w:rsidRPr="003B1659">
        <w:rPr>
          <w:sz w:val="28"/>
          <w:szCs w:val="28"/>
        </w:rPr>
        <w:t>ЗАХОДИ</w:t>
      </w:r>
    </w:p>
    <w:p w:rsidR="003B1659" w:rsidRPr="003B1659" w:rsidRDefault="003B1659" w:rsidP="005C7BEF">
      <w:pPr>
        <w:jc w:val="center"/>
        <w:rPr>
          <w:b/>
          <w:bCs/>
          <w:sz w:val="28"/>
          <w:szCs w:val="28"/>
        </w:rPr>
      </w:pPr>
      <w:r w:rsidRPr="003B1659">
        <w:rPr>
          <w:b/>
          <w:bCs/>
          <w:sz w:val="28"/>
          <w:szCs w:val="28"/>
        </w:rPr>
        <w:t>по підготовці об’єктів міського</w:t>
      </w:r>
      <w:r w:rsidR="002076FD">
        <w:rPr>
          <w:b/>
          <w:bCs/>
          <w:sz w:val="28"/>
          <w:szCs w:val="28"/>
        </w:rPr>
        <w:t xml:space="preserve"> та селищного</w:t>
      </w:r>
      <w:r w:rsidRPr="003B1659">
        <w:rPr>
          <w:b/>
          <w:bCs/>
          <w:sz w:val="28"/>
          <w:szCs w:val="28"/>
        </w:rPr>
        <w:t xml:space="preserve"> господарств до роботи в зимових умовах </w:t>
      </w:r>
      <w:r w:rsidR="002076FD">
        <w:rPr>
          <w:b/>
          <w:bCs/>
          <w:sz w:val="28"/>
          <w:szCs w:val="28"/>
        </w:rPr>
        <w:t xml:space="preserve">на </w:t>
      </w:r>
      <w:r w:rsidRPr="003B1659">
        <w:rPr>
          <w:b/>
          <w:bCs/>
          <w:sz w:val="28"/>
          <w:szCs w:val="28"/>
        </w:rPr>
        <w:t xml:space="preserve"> 20</w:t>
      </w:r>
      <w:r w:rsidR="003F6E53">
        <w:rPr>
          <w:b/>
          <w:bCs/>
          <w:sz w:val="28"/>
          <w:szCs w:val="28"/>
          <w:lang w:val="ru-RU"/>
        </w:rPr>
        <w:t>20</w:t>
      </w:r>
      <w:r w:rsidRPr="003B1659">
        <w:rPr>
          <w:b/>
          <w:bCs/>
          <w:sz w:val="28"/>
          <w:szCs w:val="28"/>
        </w:rPr>
        <w:t xml:space="preserve"> – 20</w:t>
      </w:r>
      <w:r w:rsidR="003F6E53">
        <w:rPr>
          <w:b/>
          <w:bCs/>
          <w:sz w:val="28"/>
          <w:szCs w:val="28"/>
        </w:rPr>
        <w:t>21</w:t>
      </w:r>
      <w:r w:rsidRPr="003B1659">
        <w:rPr>
          <w:b/>
          <w:bCs/>
          <w:sz w:val="28"/>
          <w:szCs w:val="28"/>
        </w:rPr>
        <w:t xml:space="preserve"> роки.</w:t>
      </w:r>
    </w:p>
    <w:p w:rsidR="003B1659" w:rsidRPr="003B1659" w:rsidRDefault="003B1659" w:rsidP="003B1659">
      <w:pPr>
        <w:jc w:val="center"/>
        <w:rPr>
          <w:sz w:val="28"/>
          <w:szCs w:val="28"/>
        </w:rPr>
      </w:pP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5"/>
        <w:gridCol w:w="2283"/>
        <w:gridCol w:w="1861"/>
      </w:tblGrid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Види робіт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Завдання з підготовки</w:t>
            </w: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 xml:space="preserve">А.  Підготовка житла: </w:t>
            </w:r>
          </w:p>
          <w:p w:rsidR="003B1659" w:rsidRPr="003B1659" w:rsidRDefault="003B1659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Комплексна підготовка будинків до зими з видачею паспортів готовності</w:t>
            </w:r>
            <w:r w:rsidR="002C25D6">
              <w:rPr>
                <w:sz w:val="28"/>
                <w:szCs w:val="28"/>
              </w:rPr>
              <w:t>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59" w:rsidRPr="003B1659" w:rsidRDefault="002C25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59" w:rsidRPr="003B1659" w:rsidRDefault="003B1659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564EA0" w:rsidRDefault="003B1659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2C25D6" w:rsidP="001C30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B1659" w:rsidRPr="003B1659">
              <w:rPr>
                <w:sz w:val="28"/>
                <w:szCs w:val="28"/>
              </w:rPr>
              <w:t xml:space="preserve"> </w:t>
            </w:r>
            <w:r w:rsidR="001C308F">
              <w:rPr>
                <w:sz w:val="28"/>
                <w:szCs w:val="28"/>
              </w:rPr>
              <w:t>управителями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-//-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247508" w:rsidRDefault="00AB3DF5" w:rsidP="00153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538E5">
              <w:rPr>
                <w:sz w:val="28"/>
                <w:szCs w:val="28"/>
              </w:rPr>
              <w:t>87</w:t>
            </w: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 w:rsidP="001C308F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- </w:t>
            </w:r>
            <w:r w:rsidR="001C308F">
              <w:rPr>
                <w:sz w:val="28"/>
                <w:szCs w:val="28"/>
              </w:rPr>
              <w:t>ОСББ</w:t>
            </w:r>
            <w:r w:rsidR="002C25D6">
              <w:rPr>
                <w:sz w:val="28"/>
                <w:szCs w:val="28"/>
              </w:rPr>
              <w:t>,ЖБК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-//-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247508" w:rsidRDefault="002C25D6" w:rsidP="00247508">
            <w:pPr>
              <w:jc w:val="center"/>
              <w:rPr>
                <w:sz w:val="28"/>
                <w:szCs w:val="28"/>
              </w:rPr>
            </w:pPr>
            <w:r w:rsidRPr="00A061C8">
              <w:rPr>
                <w:sz w:val="28"/>
                <w:szCs w:val="28"/>
              </w:rPr>
              <w:t>1</w:t>
            </w:r>
            <w:r w:rsidR="001538E5">
              <w:rPr>
                <w:sz w:val="28"/>
                <w:szCs w:val="28"/>
              </w:rPr>
              <w:t>61</w:t>
            </w: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 w:rsidP="001C308F">
            <w:pPr>
              <w:jc w:val="center"/>
              <w:rPr>
                <w:sz w:val="28"/>
                <w:szCs w:val="28"/>
              </w:rPr>
            </w:pP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2C25D6" w:rsidP="001C30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Житловий фонд в обслуговуванні управителів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3B1659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659" w:rsidRPr="003B1659" w:rsidRDefault="003B1659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 у яких проводиться: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59" w:rsidRPr="003B1659" w:rsidRDefault="003B16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659" w:rsidRPr="003B1659" w:rsidRDefault="003B1659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ремонт покрівлі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1538E5" w:rsidP="005F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ремонт (заміна) опалювальних систем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1538E5" w:rsidP="005F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промивання опалювальних систем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1538E5" w:rsidP="005F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ремонт систем гарячого водопостачання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3231C3" w:rsidP="005F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Ремонт систем холодного водопостачання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AB3DF5" w:rsidRDefault="00AB3DF5" w:rsidP="00337388">
            <w:pPr>
              <w:jc w:val="center"/>
              <w:rPr>
                <w:sz w:val="28"/>
                <w:szCs w:val="28"/>
              </w:rPr>
            </w:pPr>
            <w:r w:rsidRPr="00AB3DF5">
              <w:rPr>
                <w:sz w:val="28"/>
                <w:szCs w:val="28"/>
              </w:rPr>
              <w:t>1</w:t>
            </w:r>
            <w:r w:rsidR="003231C3">
              <w:rPr>
                <w:sz w:val="28"/>
                <w:szCs w:val="28"/>
              </w:rPr>
              <w:t>00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5C7BEF">
            <w:pPr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Ремонт енергозабезпечення будинків (електрощитових)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3231C3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Б.  Підготовка  об’єктів теплопостачання: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Підготовка котелень ВСЬОГО: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3231C3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194,57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т. ч. –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3231C3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3231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3231C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3231C3">
              <w:rPr>
                <w:sz w:val="28"/>
                <w:szCs w:val="28"/>
              </w:rPr>
              <w:t>57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відомчі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Кількість котелень, що підлягають капітальному ремонту  ВСЬОГО: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т. ч. –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відомчі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Кількість встановлених сучасних котлів на котельнях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lastRenderedPageBreak/>
              <w:t>Протяжність теплових мереж у двотрубному обчисленні  ВСЬОГО: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F35EE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57,217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 xml:space="preserve">в т. ч. – місцевих рад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F35EE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57,217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відомчі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Протяжність теплових мереж, що підлягає кап. ремонту   ВСЬОГО: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8A3417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3231C3">
              <w:rPr>
                <w:sz w:val="28"/>
                <w:szCs w:val="28"/>
              </w:rPr>
              <w:t>663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 т. ч. –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8A3417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3231C3">
              <w:rPr>
                <w:sz w:val="28"/>
                <w:szCs w:val="28"/>
              </w:rPr>
              <w:t>663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відомчі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 т. ч.  заміні на попередньо теплоізольованих труб на мережах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3231C3">
              <w:rPr>
                <w:sz w:val="28"/>
                <w:szCs w:val="28"/>
              </w:rPr>
              <w:t>343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Підготовка центральних теплових пунктів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>Обсяг коштів на виконання підготовчих та ремонтних</w:t>
            </w:r>
            <w:r w:rsidRPr="003B1659">
              <w:rPr>
                <w:sz w:val="28"/>
                <w:szCs w:val="28"/>
              </w:rPr>
              <w:t xml:space="preserve"> робіт об’єктів теплопостачання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млн. грн.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190BC4" w:rsidRDefault="003231C3" w:rsidP="00247508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4,07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Створення необхідних запасів вугілля, всього: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тонн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 т. ч. - на підприємствах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тонн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відомчих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тонн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рідкого палива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тонн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 т. ч. – на підприємствах місцевих рад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тонн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відомчих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тонн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В. Підготовка об</w:t>
            </w:r>
            <w:r w:rsidR="005C7BEF">
              <w:rPr>
                <w:b/>
                <w:bCs/>
                <w:sz w:val="28"/>
                <w:szCs w:val="28"/>
              </w:rPr>
              <w:t>’єктів водопровідно-каналізацій</w:t>
            </w:r>
            <w:r w:rsidRPr="003B1659">
              <w:rPr>
                <w:b/>
                <w:bCs/>
                <w:sz w:val="28"/>
                <w:szCs w:val="28"/>
              </w:rPr>
              <w:t>ного господарства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5C7BEF">
            <w:pPr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Підготовка водопровідно-каналізаційної мережі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Одиночна протяжність водопровідних мереж Всього: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206,1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 т. ч.  – ветхих та аварійних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З них, що підлягають кап.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Одиночна протяжність каналізаційних мереж Всього: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3231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3231C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3231C3">
              <w:rPr>
                <w:sz w:val="28"/>
                <w:szCs w:val="28"/>
              </w:rPr>
              <w:t>3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  т. ч. – ветхих та аварійних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З них, підлягають кап.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Підготовка споруд та обладнання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Водопровідних насосних станцій (всього)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З них, що підлягають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5F0B2B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Каналізаційних насосних станцій (всього)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З них, що підлягають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5F0B2B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Водопровідні очисні споруди (всього)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pStyle w:val="1"/>
              <w:rPr>
                <w:sz w:val="28"/>
                <w:szCs w:val="28"/>
              </w:rPr>
            </w:pPr>
            <w:r w:rsidRPr="003B1659">
              <w:rPr>
                <w:b/>
                <w:sz w:val="28"/>
                <w:szCs w:val="28"/>
              </w:rPr>
              <w:t>З них, що підлягають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Каналізаційних очисних  споруд (всього)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5F0B2B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З них, що підлягають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5F0B2B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Водозаборів з поверхневих джерел (всього)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З них, що підлягають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lastRenderedPageBreak/>
              <w:t>Свердловин (всього)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both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З них, що підлягають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Г. Підготовка об’єктів соціально-культурного призначення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>- школи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5E7C11" w:rsidRDefault="00AB3DF5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>- дитячі садочки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>- лікарні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086048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B3DF5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both"/>
              <w:rPr>
                <w:b/>
                <w:bCs/>
                <w:sz w:val="28"/>
                <w:szCs w:val="28"/>
              </w:rPr>
            </w:pPr>
            <w:r w:rsidRPr="003B1659">
              <w:rPr>
                <w:b/>
                <w:bCs/>
                <w:sz w:val="28"/>
                <w:szCs w:val="28"/>
              </w:rPr>
              <w:t>Д. Підготовку об’єктів дорожньо-мостового господарства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B1659" w:rsidRDefault="00AB3DF5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</w:p>
        </w:tc>
      </w:tr>
      <w:tr w:rsidR="00AB3DF5" w:rsidRPr="003B1659" w:rsidTr="00A061C8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05081A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05081A">
              <w:rPr>
                <w:bCs/>
                <w:sz w:val="28"/>
                <w:szCs w:val="28"/>
              </w:rPr>
              <w:t>Поточний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тис. м.кв.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A061C8" w:rsidRDefault="00086048" w:rsidP="0005081A">
            <w:pPr>
              <w:snapToGrid w:val="0"/>
              <w:spacing w:line="100" w:lineRule="atLeast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AB3DF5" w:rsidRPr="003B1659" w:rsidTr="00A061C8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05081A" w:rsidRDefault="00AB3DF5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05081A">
              <w:rPr>
                <w:bCs/>
                <w:sz w:val="28"/>
                <w:szCs w:val="28"/>
              </w:rPr>
              <w:t>Дрібний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F5" w:rsidRPr="003B1659" w:rsidRDefault="00AB3DF5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тис. м.кв.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F5" w:rsidRPr="003D66A2" w:rsidRDefault="00862F42" w:rsidP="0024750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A061C8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05081A" w:rsidRDefault="00A061C8" w:rsidP="00A061C8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05081A">
              <w:rPr>
                <w:bCs/>
                <w:sz w:val="28"/>
                <w:szCs w:val="28"/>
              </w:rPr>
              <w:t>Капітальний 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тис. м.кв.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D66A2" w:rsidRDefault="00086048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A061C8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>Підготовка спеціалізованої  техніки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D66A2" w:rsidRDefault="003D66A2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D66A2">
              <w:rPr>
                <w:sz w:val="28"/>
                <w:szCs w:val="28"/>
              </w:rPr>
              <w:t>13</w:t>
            </w:r>
          </w:p>
        </w:tc>
      </w:tr>
      <w:tr w:rsidR="00A061C8" w:rsidRPr="003B1659" w:rsidTr="003B1659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both"/>
              <w:rPr>
                <w:bCs/>
                <w:sz w:val="28"/>
                <w:szCs w:val="28"/>
              </w:rPr>
            </w:pPr>
            <w:r w:rsidRPr="003B1659">
              <w:rPr>
                <w:bCs/>
                <w:sz w:val="28"/>
                <w:szCs w:val="28"/>
              </w:rPr>
              <w:t>Заготівля посипочного матеріалу та реагентів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 w:rsidRPr="003B1659">
              <w:rPr>
                <w:sz w:val="28"/>
                <w:szCs w:val="28"/>
              </w:rPr>
              <w:t>тон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1C8" w:rsidRPr="003B1659" w:rsidRDefault="00A061C8" w:rsidP="00A061C8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</w:t>
            </w:r>
          </w:p>
        </w:tc>
      </w:tr>
    </w:tbl>
    <w:p w:rsidR="003B1659" w:rsidRPr="003B1659" w:rsidRDefault="003B1659" w:rsidP="003B1659">
      <w:pPr>
        <w:jc w:val="both"/>
        <w:rPr>
          <w:sz w:val="28"/>
          <w:szCs w:val="28"/>
        </w:rPr>
      </w:pPr>
    </w:p>
    <w:p w:rsidR="003B1659" w:rsidRPr="003B1659" w:rsidRDefault="003B1659" w:rsidP="003B1659">
      <w:pPr>
        <w:jc w:val="both"/>
        <w:rPr>
          <w:sz w:val="28"/>
          <w:szCs w:val="28"/>
        </w:rPr>
      </w:pPr>
    </w:p>
    <w:p w:rsidR="007F1AF3" w:rsidRDefault="00D62710" w:rsidP="00111C20">
      <w:pPr>
        <w:pageBreakBefore/>
        <w:spacing w:line="100" w:lineRule="atLeast"/>
        <w:ind w:left="5040" w:firstLine="720"/>
        <w:rPr>
          <w:bCs/>
          <w:sz w:val="28"/>
        </w:rPr>
      </w:pPr>
      <w:r>
        <w:rPr>
          <w:noProof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-6985</wp:posOffset>
                </wp:positionV>
                <wp:extent cx="2554605" cy="120967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460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1C20" w:rsidRDefault="002B1995" w:rsidP="00111C20">
                            <w:pPr>
                              <w:rPr>
                                <w:bCs/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Додаток</w:t>
                            </w:r>
                            <w:r w:rsidR="00111C20">
                              <w:rPr>
                                <w:sz w:val="28"/>
                                <w:szCs w:val="28"/>
                              </w:rPr>
                              <w:t xml:space="preserve"> 2</w:t>
                            </w:r>
                          </w:p>
                          <w:p w:rsidR="002B1995" w:rsidRDefault="00111C20" w:rsidP="00111C20">
                            <w:pPr>
                              <w:rPr>
                                <w:bCs/>
                                <w:sz w:val="28"/>
                              </w:rPr>
                            </w:pPr>
                            <w:r w:rsidRPr="00111C20">
                              <w:rPr>
                                <w:bCs/>
                                <w:sz w:val="28"/>
                              </w:rPr>
                              <w:t>ЗАТВЕРДЖЕНО</w:t>
                            </w:r>
                          </w:p>
                          <w:p w:rsidR="002B1995" w:rsidRDefault="002B1995" w:rsidP="00111C20">
                            <w:pPr>
                              <w:rPr>
                                <w:bCs/>
                                <w:sz w:val="28"/>
                              </w:rPr>
                            </w:pPr>
                            <w:r w:rsidRPr="00111C20">
                              <w:rPr>
                                <w:bCs/>
                                <w:sz w:val="28"/>
                              </w:rPr>
                              <w:t>рішення вик</w:t>
                            </w:r>
                            <w:r w:rsidRPr="003B1659">
                              <w:rPr>
                                <w:bCs/>
                                <w:sz w:val="28"/>
                              </w:rPr>
                              <w:t>онавчого комітету</w:t>
                            </w:r>
                          </w:p>
                          <w:p w:rsidR="00111C20" w:rsidRPr="00555DFC" w:rsidRDefault="002B1995" w:rsidP="00111C2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B1995">
                              <w:rPr>
                                <w:bCs/>
                                <w:sz w:val="28"/>
                              </w:rPr>
                              <w:t>_______________№_________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8.8pt;margin-top:-.55pt;width:201.15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" filled="f" stroked="f">
                <v:textbox>
                  <w:txbxContent>
                    <w:p w:rsidR="00111C20" w:rsidRDefault="002B1995" w:rsidP="00111C20">
                      <w:pPr>
                        <w:rPr>
                          <w:bCs/>
                          <w:sz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Додаток</w:t>
                      </w:r>
                      <w:r w:rsidR="00111C20">
                        <w:rPr>
                          <w:sz w:val="28"/>
                          <w:szCs w:val="28"/>
                        </w:rPr>
                        <w:t xml:space="preserve"> 2</w:t>
                      </w:r>
                    </w:p>
                    <w:p w:rsidR="002B1995" w:rsidRDefault="00111C20" w:rsidP="00111C20">
                      <w:pPr>
                        <w:rPr>
                          <w:bCs/>
                          <w:sz w:val="28"/>
                        </w:rPr>
                      </w:pPr>
                      <w:r w:rsidRPr="00111C20">
                        <w:rPr>
                          <w:bCs/>
                          <w:sz w:val="28"/>
                        </w:rPr>
                        <w:t>ЗАТВЕРДЖЕНО</w:t>
                      </w:r>
                    </w:p>
                    <w:p w:rsidR="002B1995" w:rsidRDefault="002B1995" w:rsidP="00111C20">
                      <w:pPr>
                        <w:rPr>
                          <w:bCs/>
                          <w:sz w:val="28"/>
                        </w:rPr>
                      </w:pPr>
                      <w:r w:rsidRPr="00111C20">
                        <w:rPr>
                          <w:bCs/>
                          <w:sz w:val="28"/>
                        </w:rPr>
                        <w:t>рішення вик</w:t>
                      </w:r>
                      <w:r w:rsidRPr="003B1659">
                        <w:rPr>
                          <w:bCs/>
                          <w:sz w:val="28"/>
                        </w:rPr>
                        <w:t>онавчого комітету</w:t>
                      </w:r>
                    </w:p>
                    <w:p w:rsidR="00111C20" w:rsidRPr="00555DFC" w:rsidRDefault="002B1995" w:rsidP="00111C20">
                      <w:pPr>
                        <w:rPr>
                          <w:sz w:val="28"/>
                          <w:szCs w:val="28"/>
                        </w:rPr>
                      </w:pPr>
                      <w:r w:rsidRPr="002B1995">
                        <w:rPr>
                          <w:bCs/>
                          <w:sz w:val="28"/>
                        </w:rPr>
                        <w:t>_______________№_________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120074" w:rsidRDefault="003B1659" w:rsidP="00120074">
      <w:pPr>
        <w:spacing w:line="100" w:lineRule="atLeast"/>
        <w:jc w:val="center"/>
        <w:rPr>
          <w:bCs/>
          <w:sz w:val="28"/>
        </w:rPr>
      </w:pPr>
      <w:r w:rsidRPr="003B1659">
        <w:rPr>
          <w:bCs/>
          <w:sz w:val="28"/>
        </w:rPr>
        <w:t xml:space="preserve">         </w:t>
      </w:r>
      <w:r w:rsidR="00120074">
        <w:rPr>
          <w:bCs/>
          <w:sz w:val="28"/>
        </w:rPr>
        <w:t xml:space="preserve">                                        </w:t>
      </w:r>
    </w:p>
    <w:p w:rsidR="00120074" w:rsidRPr="00111C20" w:rsidRDefault="00120074" w:rsidP="00120074">
      <w:pPr>
        <w:spacing w:line="100" w:lineRule="atLeast"/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</w:t>
      </w:r>
      <w:r w:rsidR="003B1659" w:rsidRPr="00111C20">
        <w:rPr>
          <w:bCs/>
          <w:sz w:val="28"/>
        </w:rPr>
        <w:t xml:space="preserve">                            </w:t>
      </w:r>
      <w:r w:rsidRPr="00111C20">
        <w:rPr>
          <w:bCs/>
          <w:sz w:val="28"/>
        </w:rPr>
        <w:t xml:space="preserve">                                    </w:t>
      </w:r>
      <w:r w:rsidR="003B1659" w:rsidRPr="00111C20">
        <w:rPr>
          <w:bCs/>
          <w:sz w:val="28"/>
        </w:rPr>
        <w:t xml:space="preserve">  </w:t>
      </w:r>
    </w:p>
    <w:p w:rsidR="003B1659" w:rsidRPr="003B1659" w:rsidRDefault="00120074">
      <w:pPr>
        <w:spacing w:line="100" w:lineRule="atLeast"/>
        <w:jc w:val="center"/>
        <w:rPr>
          <w:bCs/>
          <w:sz w:val="28"/>
        </w:rPr>
      </w:pPr>
      <w:r w:rsidRPr="00111C20">
        <w:rPr>
          <w:bCs/>
          <w:sz w:val="28"/>
        </w:rPr>
        <w:t xml:space="preserve">                                                                        </w:t>
      </w:r>
    </w:p>
    <w:p w:rsidR="003B1659" w:rsidRDefault="003B1659" w:rsidP="003B1659">
      <w:pPr>
        <w:spacing w:line="100" w:lineRule="atLeast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</w:t>
      </w:r>
    </w:p>
    <w:p w:rsidR="003B1659" w:rsidRDefault="003B1659">
      <w:pPr>
        <w:spacing w:line="100" w:lineRule="atLeast"/>
        <w:jc w:val="center"/>
        <w:rPr>
          <w:b/>
          <w:bCs/>
          <w:sz w:val="28"/>
        </w:rPr>
      </w:pPr>
    </w:p>
    <w:p w:rsidR="007F1AF3" w:rsidRDefault="007F1AF3">
      <w:pPr>
        <w:spacing w:line="100" w:lineRule="atLeast"/>
        <w:jc w:val="center"/>
        <w:rPr>
          <w:b/>
          <w:bCs/>
          <w:sz w:val="28"/>
        </w:rPr>
      </w:pPr>
      <w:r>
        <w:rPr>
          <w:b/>
          <w:bCs/>
          <w:sz w:val="28"/>
        </w:rPr>
        <w:t>С К Л А Д</w:t>
      </w:r>
    </w:p>
    <w:p w:rsidR="007F1AF3" w:rsidRDefault="007F1AF3">
      <w:pPr>
        <w:spacing w:line="100" w:lineRule="atLeast"/>
        <w:jc w:val="center"/>
        <w:rPr>
          <w:bCs/>
          <w:sz w:val="28"/>
        </w:rPr>
      </w:pPr>
      <w:r>
        <w:rPr>
          <w:bCs/>
          <w:sz w:val="28"/>
        </w:rPr>
        <w:t>оперативного штаб</w:t>
      </w:r>
      <w:r w:rsidR="002B1995">
        <w:rPr>
          <w:bCs/>
          <w:sz w:val="28"/>
        </w:rPr>
        <w:t>у з координації дій, пов’язаних</w:t>
      </w:r>
      <w:r>
        <w:rPr>
          <w:bCs/>
          <w:sz w:val="28"/>
        </w:rPr>
        <w:t xml:space="preserve"> з підготовкою</w:t>
      </w:r>
    </w:p>
    <w:p w:rsidR="007F1AF3" w:rsidRDefault="007F1AF3">
      <w:pPr>
        <w:spacing w:line="100" w:lineRule="atLeast"/>
        <w:jc w:val="center"/>
        <w:rPr>
          <w:bCs/>
          <w:sz w:val="28"/>
        </w:rPr>
      </w:pPr>
      <w:r>
        <w:rPr>
          <w:bCs/>
          <w:sz w:val="28"/>
        </w:rPr>
        <w:t>міського господарства до роботи в о</w:t>
      </w:r>
      <w:r w:rsidR="003F6E53">
        <w:rPr>
          <w:bCs/>
          <w:sz w:val="28"/>
        </w:rPr>
        <w:t>сінньо-зимовий період 2020</w:t>
      </w:r>
      <w:r>
        <w:rPr>
          <w:bCs/>
          <w:sz w:val="28"/>
        </w:rPr>
        <w:t>-20</w:t>
      </w:r>
      <w:r w:rsidR="003F6E53">
        <w:rPr>
          <w:bCs/>
          <w:sz w:val="28"/>
        </w:rPr>
        <w:t>21</w:t>
      </w:r>
      <w:r>
        <w:rPr>
          <w:bCs/>
          <w:sz w:val="28"/>
        </w:rPr>
        <w:t>рр.</w:t>
      </w:r>
    </w:p>
    <w:p w:rsidR="007F1AF3" w:rsidRDefault="007F1AF3">
      <w:pPr>
        <w:spacing w:line="100" w:lineRule="atLeast"/>
        <w:jc w:val="center"/>
        <w:rPr>
          <w:b/>
          <w:bCs/>
          <w:sz w:val="28"/>
        </w:rPr>
      </w:pPr>
    </w:p>
    <w:tbl>
      <w:tblPr>
        <w:tblStyle w:val="af0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63"/>
        <w:gridCol w:w="7366"/>
      </w:tblGrid>
      <w:tr w:rsidR="002B1995" w:rsidTr="00213094">
        <w:tc>
          <w:tcPr>
            <w:tcW w:w="9629" w:type="dxa"/>
            <w:gridSpan w:val="2"/>
          </w:tcPr>
          <w:p w:rsidR="002B1995" w:rsidRPr="002B1995" w:rsidRDefault="002B1995" w:rsidP="002B1995">
            <w:pPr>
              <w:spacing w:line="100" w:lineRule="atLeast"/>
              <w:jc w:val="center"/>
              <w:rPr>
                <w:bCs/>
                <w:sz w:val="28"/>
                <w:u w:val="single"/>
              </w:rPr>
            </w:pPr>
            <w:r w:rsidRPr="002B1995">
              <w:rPr>
                <w:bCs/>
                <w:sz w:val="28"/>
                <w:u w:val="single"/>
              </w:rPr>
              <w:t>Голова оперативного штабу</w:t>
            </w:r>
            <w:r>
              <w:rPr>
                <w:bCs/>
                <w:sz w:val="28"/>
                <w:u w:val="single"/>
              </w:rPr>
              <w:t>: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 w:rsidRPr="002B1995">
              <w:rPr>
                <w:bCs/>
                <w:sz w:val="28"/>
              </w:rPr>
              <w:t>Рожелюк В.Д.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</w:t>
            </w:r>
            <w:r w:rsidRPr="002B1995">
              <w:rPr>
                <w:bCs/>
                <w:sz w:val="28"/>
              </w:rPr>
              <w:t xml:space="preserve"> радник міського голови</w:t>
            </w:r>
          </w:p>
        </w:tc>
      </w:tr>
      <w:tr w:rsidR="002B1995" w:rsidTr="00213094">
        <w:tc>
          <w:tcPr>
            <w:tcW w:w="9629" w:type="dxa"/>
            <w:gridSpan w:val="2"/>
          </w:tcPr>
          <w:p w:rsidR="002B1995" w:rsidRPr="002B1995" w:rsidRDefault="002B1995" w:rsidP="002B1995">
            <w:pPr>
              <w:spacing w:line="100" w:lineRule="atLeast"/>
              <w:jc w:val="center"/>
              <w:rPr>
                <w:bCs/>
                <w:sz w:val="28"/>
                <w:u w:val="single"/>
              </w:rPr>
            </w:pPr>
            <w:r w:rsidRPr="002B1995">
              <w:rPr>
                <w:bCs/>
                <w:sz w:val="28"/>
                <w:u w:val="single"/>
              </w:rPr>
              <w:t>Секретар оперативного штабу</w:t>
            </w:r>
            <w:r>
              <w:rPr>
                <w:bCs/>
                <w:sz w:val="28"/>
                <w:u w:val="single"/>
              </w:rPr>
              <w:t>: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 w:rsidRPr="002B1995">
              <w:rPr>
                <w:bCs/>
                <w:sz w:val="28"/>
              </w:rPr>
              <w:t>Миронюк Б.П</w:t>
            </w:r>
          </w:p>
        </w:tc>
        <w:tc>
          <w:tcPr>
            <w:tcW w:w="7366" w:type="dxa"/>
          </w:tcPr>
          <w:p w:rsidR="002B1995" w:rsidRPr="002B1995" w:rsidRDefault="002B1995" w:rsidP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</w:t>
            </w:r>
            <w:r w:rsidRPr="002B1995">
              <w:rPr>
                <w:bCs/>
                <w:sz w:val="28"/>
              </w:rPr>
              <w:t xml:space="preserve"> начальника відд</w:t>
            </w:r>
            <w:r>
              <w:rPr>
                <w:bCs/>
                <w:sz w:val="28"/>
              </w:rPr>
              <w:t xml:space="preserve">ілу будівництва, комунального </w:t>
            </w:r>
            <w:r w:rsidRPr="002B1995">
              <w:rPr>
                <w:bCs/>
                <w:sz w:val="28"/>
              </w:rPr>
              <w:t>господарства  і газифікації</w:t>
            </w:r>
          </w:p>
        </w:tc>
      </w:tr>
      <w:tr w:rsidR="002B1995" w:rsidTr="00213094">
        <w:tc>
          <w:tcPr>
            <w:tcW w:w="9629" w:type="dxa"/>
            <w:gridSpan w:val="2"/>
          </w:tcPr>
          <w:p w:rsidR="002B1995" w:rsidRPr="002B1995" w:rsidRDefault="002B1995" w:rsidP="002B1995">
            <w:pPr>
              <w:spacing w:line="100" w:lineRule="atLeast"/>
              <w:jc w:val="center"/>
              <w:rPr>
                <w:bCs/>
                <w:sz w:val="28"/>
                <w:u w:val="single"/>
              </w:rPr>
            </w:pPr>
            <w:r w:rsidRPr="002B1995">
              <w:rPr>
                <w:bCs/>
                <w:sz w:val="28"/>
                <w:u w:val="single"/>
              </w:rPr>
              <w:t>Члени оперативного штабу: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 w:rsidRPr="002B1995">
              <w:rPr>
                <w:bCs/>
                <w:sz w:val="28"/>
              </w:rPr>
              <w:t>Адамський О.А</w:t>
            </w:r>
          </w:p>
        </w:tc>
        <w:tc>
          <w:tcPr>
            <w:tcW w:w="7366" w:type="dxa"/>
          </w:tcPr>
          <w:p w:rsidR="002B1995" w:rsidRPr="002B1995" w:rsidRDefault="002B1995" w:rsidP="002B1995">
            <w:pPr>
              <w:spacing w:line="100" w:lineRule="atLeast"/>
              <w:rPr>
                <w:bCs/>
                <w:sz w:val="28"/>
              </w:rPr>
            </w:pPr>
            <w:r w:rsidRPr="002B1995">
              <w:rPr>
                <w:bCs/>
                <w:sz w:val="28"/>
              </w:rPr>
              <w:t>- начальник  Волинської філії ДП</w:t>
            </w:r>
            <w:r>
              <w:rPr>
                <w:bCs/>
                <w:sz w:val="28"/>
              </w:rPr>
              <w:t xml:space="preserve"> «Регіональні електричні </w:t>
            </w:r>
            <w:r w:rsidRPr="002B1995">
              <w:rPr>
                <w:bCs/>
                <w:sz w:val="28"/>
              </w:rPr>
              <w:t>мережі»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Бурочук Г.В.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фінансового управління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Вісьтак М.В.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відділу містобудування та архітектури, головний архітектор міста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Гаврилюк А.М.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директор КП «Нововолинськтеплокомуненерго»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Галій О.В.    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фахівець з адміністративної діяльності Нововолинської дільниці Володимир-Волинського відділення ПАТ «Волиньгаз</w:t>
            </w:r>
            <w:r w:rsidRPr="00C079ED">
              <w:rPr>
                <w:bCs/>
                <w:sz w:val="28"/>
                <w:szCs w:val="28"/>
              </w:rPr>
              <w:t>»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sz w:val="28"/>
                <w:szCs w:val="28"/>
              </w:rPr>
              <w:t>Груй С.Й.</w:t>
            </w:r>
          </w:p>
        </w:tc>
        <w:tc>
          <w:tcPr>
            <w:tcW w:w="7366" w:type="dxa"/>
          </w:tcPr>
          <w:p w:rsidR="002B1995" w:rsidRPr="002B1995" w:rsidRDefault="002B1995" w:rsidP="002B1995">
            <w:pPr>
              <w:pStyle w:val="af1"/>
              <w:numPr>
                <w:ilvl w:val="0"/>
                <w:numId w:val="15"/>
              </w:numPr>
              <w:tabs>
                <w:tab w:val="left" w:pos="184"/>
              </w:tabs>
              <w:spacing w:line="100" w:lineRule="atLeast"/>
              <w:ind w:left="0" w:firstLine="43"/>
              <w:jc w:val="both"/>
              <w:rPr>
                <w:sz w:val="28"/>
                <w:szCs w:val="28"/>
              </w:rPr>
            </w:pPr>
            <w:r w:rsidRPr="002B1995">
              <w:rPr>
                <w:sz w:val="28"/>
                <w:szCs w:val="28"/>
              </w:rPr>
              <w:t>начальник відділу з питань інформа</w:t>
            </w:r>
            <w:r>
              <w:rPr>
                <w:sz w:val="28"/>
                <w:szCs w:val="28"/>
              </w:rPr>
              <w:t xml:space="preserve">ційної політики, комунікацій та </w:t>
            </w:r>
            <w:r w:rsidRPr="002B1995">
              <w:rPr>
                <w:sz w:val="28"/>
                <w:szCs w:val="28"/>
              </w:rPr>
              <w:t>програмно-апаратного забезпечення</w:t>
            </w:r>
          </w:p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Жигалюк А.А.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директор  ВУКГ  Нововолинської міської ради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Калмиков А.О.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 начальник Нововолинського ЦЕЗ №6</w:t>
            </w:r>
            <w:r w:rsidR="00213094">
              <w:rPr>
                <w:bCs/>
                <w:sz w:val="28"/>
              </w:rPr>
              <w:t xml:space="preserve"> </w:t>
            </w:r>
            <w:r w:rsidR="00213094" w:rsidRPr="00213094">
              <w:rPr>
                <w:bCs/>
                <w:sz w:val="28"/>
              </w:rPr>
              <w:t>ПАТ «Укртелеком»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Подлевський Р.І.</w:t>
            </w:r>
          </w:p>
        </w:tc>
        <w:tc>
          <w:tcPr>
            <w:tcW w:w="7366" w:type="dxa"/>
          </w:tcPr>
          <w:p w:rsidR="002B1995" w:rsidRPr="002B1995" w:rsidRDefault="002B1995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 начальник відділу економіки</w:t>
            </w:r>
          </w:p>
        </w:tc>
      </w:tr>
      <w:tr w:rsidR="002B1995" w:rsidTr="00213094">
        <w:tc>
          <w:tcPr>
            <w:tcW w:w="2263" w:type="dxa"/>
          </w:tcPr>
          <w:p w:rsidR="002B1995" w:rsidRPr="002B1995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Климович Л.Ю.    </w:t>
            </w:r>
          </w:p>
        </w:tc>
        <w:tc>
          <w:tcPr>
            <w:tcW w:w="7366" w:type="dxa"/>
          </w:tcPr>
          <w:p w:rsidR="002B1995" w:rsidRPr="002B1995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депутат міської ради</w:t>
            </w: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Лешко Я.Ю.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 начальник управління Держпродспоживслужби в м. Нововолинську</w:t>
            </w:r>
          </w:p>
        </w:tc>
      </w:tr>
      <w:tr w:rsidR="00213094" w:rsidTr="00213094">
        <w:tc>
          <w:tcPr>
            <w:tcW w:w="2263" w:type="dxa"/>
          </w:tcPr>
          <w:p w:rsidR="00213094" w:rsidRPr="00213094" w:rsidRDefault="00213094">
            <w:pPr>
              <w:spacing w:line="100" w:lineRule="atLeast"/>
              <w:rPr>
                <w:bCs/>
                <w:sz w:val="28"/>
                <w:szCs w:val="28"/>
              </w:rPr>
            </w:pPr>
            <w:r w:rsidRPr="00213094">
              <w:rPr>
                <w:bCs/>
                <w:sz w:val="28"/>
                <w:szCs w:val="28"/>
              </w:rPr>
              <w:t>Марініна Н.А .</w:t>
            </w:r>
          </w:p>
        </w:tc>
        <w:tc>
          <w:tcPr>
            <w:tcW w:w="7366" w:type="dxa"/>
          </w:tcPr>
          <w:p w:rsidR="00213094" w:rsidRPr="00213094" w:rsidRDefault="00213094" w:rsidP="00213094">
            <w:pPr>
              <w:pStyle w:val="3"/>
              <w:numPr>
                <w:ilvl w:val="0"/>
                <w:numId w:val="0"/>
              </w:numPr>
              <w:jc w:val="left"/>
              <w:rPr>
                <w:u w:val="none"/>
              </w:rPr>
            </w:pPr>
            <w:r>
              <w:rPr>
                <w:bCs/>
                <w:u w:val="none"/>
              </w:rPr>
              <w:t xml:space="preserve">- </w:t>
            </w:r>
            <w:r w:rsidRPr="00A03A86">
              <w:rPr>
                <w:u w:val="none"/>
              </w:rPr>
              <w:t>начальник</w:t>
            </w:r>
            <w:r>
              <w:rPr>
                <w:u w:val="none"/>
              </w:rPr>
              <w:t xml:space="preserve"> </w:t>
            </w:r>
            <w:r w:rsidRPr="00A03A86">
              <w:rPr>
                <w:u w:val="none"/>
              </w:rPr>
              <w:t xml:space="preserve"> Нововолинськ</w:t>
            </w:r>
            <w:r>
              <w:rPr>
                <w:u w:val="none"/>
              </w:rPr>
              <w:t xml:space="preserve">ого </w:t>
            </w:r>
            <w:r w:rsidRPr="00B36023">
              <w:rPr>
                <w:u w:val="none"/>
              </w:rPr>
              <w:t>міськрайонного відділ</w:t>
            </w:r>
            <w:r>
              <w:rPr>
                <w:u w:val="none"/>
              </w:rPr>
              <w:t>у</w:t>
            </w:r>
            <w:r w:rsidRPr="00B36023">
              <w:rPr>
                <w:u w:val="none"/>
              </w:rPr>
              <w:t xml:space="preserve"> Д</w:t>
            </w:r>
            <w:r>
              <w:rPr>
                <w:u w:val="none"/>
              </w:rPr>
              <w:t>У «Волинський ОЛЦ» МОЗ України</w:t>
            </w: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Мороз В.В.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головний лікар ЦМЛ</w:t>
            </w: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Озімчук В.В.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підприємства «Нововолинськводоканал»</w:t>
            </w: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Лакиш О.О.          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управління освіти</w:t>
            </w: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Саюк І.Л.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Нововолинського МВ УДСНС України у Волинській області</w:t>
            </w:r>
          </w:p>
        </w:tc>
      </w:tr>
      <w:tr w:rsidR="00213094" w:rsidTr="00213094">
        <w:tc>
          <w:tcPr>
            <w:tcW w:w="2263" w:type="dxa"/>
          </w:tcPr>
          <w:p w:rsidR="00213094" w:rsidRDefault="00213094" w:rsidP="00086048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Голова</w:t>
            </w:r>
            <w:r w:rsidR="00086048">
              <w:rPr>
                <w:bCs/>
                <w:sz w:val="28"/>
              </w:rPr>
              <w:t>нсь</w:t>
            </w:r>
            <w:r>
              <w:rPr>
                <w:bCs/>
                <w:sz w:val="28"/>
              </w:rPr>
              <w:t xml:space="preserve">ка О.М.   </w:t>
            </w:r>
          </w:p>
        </w:tc>
        <w:tc>
          <w:tcPr>
            <w:tcW w:w="7366" w:type="dxa"/>
          </w:tcPr>
          <w:p w:rsidR="00213094" w:rsidRDefault="00213094" w:rsidP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відділу надзвичайних ситуацій та цивільного захисту населення</w:t>
            </w: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Приходько С.В.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начальник Нововолинської філії ПАТ «Волиньобленерго»</w:t>
            </w:r>
          </w:p>
        </w:tc>
      </w:tr>
      <w:tr w:rsidR="00213094" w:rsidTr="00213094">
        <w:tc>
          <w:tcPr>
            <w:tcW w:w="2263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Чайка О.І.</w:t>
            </w:r>
          </w:p>
        </w:tc>
        <w:tc>
          <w:tcPr>
            <w:tcW w:w="7366" w:type="dxa"/>
          </w:tcPr>
          <w:p w:rsidR="00213094" w:rsidRDefault="00213094">
            <w:pPr>
              <w:spacing w:line="100" w:lineRule="atLeast"/>
              <w:rPr>
                <w:bCs/>
                <w:sz w:val="28"/>
              </w:rPr>
            </w:pPr>
            <w:r>
              <w:rPr>
                <w:bCs/>
                <w:sz w:val="28"/>
              </w:rPr>
              <w:t>- генеральний директор ЖКО Нововолинської міської  ради.</w:t>
            </w:r>
          </w:p>
        </w:tc>
      </w:tr>
    </w:tbl>
    <w:p w:rsidR="007F1AF3" w:rsidRPr="002A2D26" w:rsidRDefault="007F1AF3" w:rsidP="002A2D26">
      <w:pPr>
        <w:spacing w:line="100" w:lineRule="atLeast"/>
        <w:rPr>
          <w:bCs/>
          <w:sz w:val="28"/>
        </w:rPr>
      </w:pPr>
    </w:p>
    <w:sectPr w:rsidR="007F1AF3" w:rsidRPr="002A2D26" w:rsidSect="00111C20">
      <w:pgSz w:w="11906" w:h="16838"/>
      <w:pgMar w:top="851" w:right="849" w:bottom="851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9CC13DA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5" w15:restartNumberingAfterBreak="0">
    <w:nsid w:val="1D89527D"/>
    <w:multiLevelType w:val="hybridMultilevel"/>
    <w:tmpl w:val="7216301C"/>
    <w:lvl w:ilvl="0" w:tplc="50FADA4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F3C7908"/>
    <w:multiLevelType w:val="hybridMultilevel"/>
    <w:tmpl w:val="6B16B804"/>
    <w:lvl w:ilvl="0" w:tplc="90CC75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2EB413A"/>
    <w:multiLevelType w:val="hybridMultilevel"/>
    <w:tmpl w:val="07605530"/>
    <w:lvl w:ilvl="0" w:tplc="90CC75A2">
      <w:start w:val="1"/>
      <w:numFmt w:val="decimal"/>
      <w:lvlText w:val="%1."/>
      <w:lvlJc w:val="left"/>
      <w:pPr>
        <w:ind w:left="14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253C20C6"/>
    <w:multiLevelType w:val="hybridMultilevel"/>
    <w:tmpl w:val="6D0A989A"/>
    <w:lvl w:ilvl="0" w:tplc="E1DC646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6461F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0" w15:restartNumberingAfterBreak="0">
    <w:nsid w:val="2AE00B6A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 w15:restartNumberingAfterBreak="0">
    <w:nsid w:val="396925EC"/>
    <w:multiLevelType w:val="hybridMultilevel"/>
    <w:tmpl w:val="18B8C4F4"/>
    <w:lvl w:ilvl="0" w:tplc="2A40639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A45C3"/>
    <w:multiLevelType w:val="hybridMultilevel"/>
    <w:tmpl w:val="12BE88A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3EB3EE1"/>
    <w:multiLevelType w:val="hybridMultilevel"/>
    <w:tmpl w:val="0C3C9DCC"/>
    <w:lvl w:ilvl="0" w:tplc="90CC75A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2A339BE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5" w15:restartNumberingAfterBreak="0">
    <w:nsid w:val="78675C18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2"/>
  </w:num>
  <w:num w:numId="6">
    <w:abstractNumId w:val="6"/>
  </w:num>
  <w:num w:numId="7">
    <w:abstractNumId w:val="10"/>
  </w:num>
  <w:num w:numId="8">
    <w:abstractNumId w:val="15"/>
  </w:num>
  <w:num w:numId="9">
    <w:abstractNumId w:val="14"/>
  </w:num>
  <w:num w:numId="10">
    <w:abstractNumId w:val="9"/>
  </w:num>
  <w:num w:numId="11">
    <w:abstractNumId w:val="7"/>
  </w:num>
  <w:num w:numId="12">
    <w:abstractNumId w:val="4"/>
  </w:num>
  <w:num w:numId="13">
    <w:abstractNumId w:val="13"/>
  </w:num>
  <w:num w:numId="14">
    <w:abstractNumId w:val="8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23"/>
    <w:rsid w:val="000063A1"/>
    <w:rsid w:val="00016439"/>
    <w:rsid w:val="000263D7"/>
    <w:rsid w:val="00037A23"/>
    <w:rsid w:val="0005081A"/>
    <w:rsid w:val="000513C2"/>
    <w:rsid w:val="00064FD0"/>
    <w:rsid w:val="00086048"/>
    <w:rsid w:val="000A72A1"/>
    <w:rsid w:val="000E77F6"/>
    <w:rsid w:val="000F247A"/>
    <w:rsid w:val="0010022B"/>
    <w:rsid w:val="001010FE"/>
    <w:rsid w:val="00111C20"/>
    <w:rsid w:val="00120074"/>
    <w:rsid w:val="00132A53"/>
    <w:rsid w:val="001477B5"/>
    <w:rsid w:val="001538E5"/>
    <w:rsid w:val="00157E6D"/>
    <w:rsid w:val="00163878"/>
    <w:rsid w:val="0017550F"/>
    <w:rsid w:val="00190BC4"/>
    <w:rsid w:val="001A3AB4"/>
    <w:rsid w:val="001B378C"/>
    <w:rsid w:val="001C308F"/>
    <w:rsid w:val="001D0AE1"/>
    <w:rsid w:val="001E01E5"/>
    <w:rsid w:val="00207073"/>
    <w:rsid w:val="002076FD"/>
    <w:rsid w:val="00210044"/>
    <w:rsid w:val="00211608"/>
    <w:rsid w:val="00213094"/>
    <w:rsid w:val="002146E3"/>
    <w:rsid w:val="002343A2"/>
    <w:rsid w:val="00247508"/>
    <w:rsid w:val="0026474E"/>
    <w:rsid w:val="0026572C"/>
    <w:rsid w:val="00277649"/>
    <w:rsid w:val="002A2D26"/>
    <w:rsid w:val="002B1995"/>
    <w:rsid w:val="002B3325"/>
    <w:rsid w:val="002C25D6"/>
    <w:rsid w:val="002D090D"/>
    <w:rsid w:val="00312B3B"/>
    <w:rsid w:val="003231C3"/>
    <w:rsid w:val="00327A36"/>
    <w:rsid w:val="00333F93"/>
    <w:rsid w:val="00337388"/>
    <w:rsid w:val="003469DF"/>
    <w:rsid w:val="003778A5"/>
    <w:rsid w:val="00383A53"/>
    <w:rsid w:val="00383F91"/>
    <w:rsid w:val="003A0954"/>
    <w:rsid w:val="003B1659"/>
    <w:rsid w:val="003C6E52"/>
    <w:rsid w:val="003D66A2"/>
    <w:rsid w:val="003E0BC1"/>
    <w:rsid w:val="003F0C6D"/>
    <w:rsid w:val="003F46DD"/>
    <w:rsid w:val="003F6E53"/>
    <w:rsid w:val="00400A2D"/>
    <w:rsid w:val="0040671E"/>
    <w:rsid w:val="00423DC4"/>
    <w:rsid w:val="00452B56"/>
    <w:rsid w:val="00456D5B"/>
    <w:rsid w:val="00483EC5"/>
    <w:rsid w:val="004A6DA5"/>
    <w:rsid w:val="004B0291"/>
    <w:rsid w:val="00505DF0"/>
    <w:rsid w:val="00512607"/>
    <w:rsid w:val="00537974"/>
    <w:rsid w:val="00561E69"/>
    <w:rsid w:val="00564DFE"/>
    <w:rsid w:val="00564EA0"/>
    <w:rsid w:val="00566157"/>
    <w:rsid w:val="0058261A"/>
    <w:rsid w:val="00593402"/>
    <w:rsid w:val="005A71EA"/>
    <w:rsid w:val="005B10D2"/>
    <w:rsid w:val="005B258E"/>
    <w:rsid w:val="005B391E"/>
    <w:rsid w:val="005C7BEF"/>
    <w:rsid w:val="005D5E70"/>
    <w:rsid w:val="005E7C11"/>
    <w:rsid w:val="005F0B2B"/>
    <w:rsid w:val="006161B6"/>
    <w:rsid w:val="00616F78"/>
    <w:rsid w:val="00672B90"/>
    <w:rsid w:val="006A2474"/>
    <w:rsid w:val="006D180A"/>
    <w:rsid w:val="006E67E1"/>
    <w:rsid w:val="006F4872"/>
    <w:rsid w:val="006F7BF0"/>
    <w:rsid w:val="00711845"/>
    <w:rsid w:val="00711A72"/>
    <w:rsid w:val="007210F7"/>
    <w:rsid w:val="00725E72"/>
    <w:rsid w:val="00733EA9"/>
    <w:rsid w:val="007608FC"/>
    <w:rsid w:val="00781FA2"/>
    <w:rsid w:val="00786E4C"/>
    <w:rsid w:val="007B52E8"/>
    <w:rsid w:val="007B6DC8"/>
    <w:rsid w:val="007B7B37"/>
    <w:rsid w:val="007C06B7"/>
    <w:rsid w:val="007C36CC"/>
    <w:rsid w:val="007C4374"/>
    <w:rsid w:val="007F1AF3"/>
    <w:rsid w:val="008116C7"/>
    <w:rsid w:val="00813ECB"/>
    <w:rsid w:val="00814894"/>
    <w:rsid w:val="00814A2A"/>
    <w:rsid w:val="00862F42"/>
    <w:rsid w:val="00896D8F"/>
    <w:rsid w:val="008A313B"/>
    <w:rsid w:val="008A3417"/>
    <w:rsid w:val="008A4B73"/>
    <w:rsid w:val="008C1D65"/>
    <w:rsid w:val="008C7C5F"/>
    <w:rsid w:val="008C7F31"/>
    <w:rsid w:val="008D0D76"/>
    <w:rsid w:val="0092346D"/>
    <w:rsid w:val="00935755"/>
    <w:rsid w:val="00942A8C"/>
    <w:rsid w:val="00945643"/>
    <w:rsid w:val="0095063B"/>
    <w:rsid w:val="00986CCC"/>
    <w:rsid w:val="009C6D31"/>
    <w:rsid w:val="009C7C14"/>
    <w:rsid w:val="009F148A"/>
    <w:rsid w:val="00A061C8"/>
    <w:rsid w:val="00A12D2C"/>
    <w:rsid w:val="00A135AF"/>
    <w:rsid w:val="00A44856"/>
    <w:rsid w:val="00A600D5"/>
    <w:rsid w:val="00A710A2"/>
    <w:rsid w:val="00AA5F87"/>
    <w:rsid w:val="00AA697E"/>
    <w:rsid w:val="00AB2FAD"/>
    <w:rsid w:val="00AB3DF5"/>
    <w:rsid w:val="00AB5207"/>
    <w:rsid w:val="00AD358D"/>
    <w:rsid w:val="00AD6F47"/>
    <w:rsid w:val="00AE1E49"/>
    <w:rsid w:val="00AF3B47"/>
    <w:rsid w:val="00B34D0C"/>
    <w:rsid w:val="00B36023"/>
    <w:rsid w:val="00B525DA"/>
    <w:rsid w:val="00B536B4"/>
    <w:rsid w:val="00B55646"/>
    <w:rsid w:val="00B766C6"/>
    <w:rsid w:val="00B82D46"/>
    <w:rsid w:val="00BB2A5F"/>
    <w:rsid w:val="00BB5191"/>
    <w:rsid w:val="00BC1BB2"/>
    <w:rsid w:val="00BC1EC5"/>
    <w:rsid w:val="00BC3F75"/>
    <w:rsid w:val="00BC7A5A"/>
    <w:rsid w:val="00BE1CAA"/>
    <w:rsid w:val="00BE22E2"/>
    <w:rsid w:val="00BF57D4"/>
    <w:rsid w:val="00BF6361"/>
    <w:rsid w:val="00BF6BEF"/>
    <w:rsid w:val="00C079ED"/>
    <w:rsid w:val="00C07BF0"/>
    <w:rsid w:val="00C245F8"/>
    <w:rsid w:val="00C31DA6"/>
    <w:rsid w:val="00C332C5"/>
    <w:rsid w:val="00C629A2"/>
    <w:rsid w:val="00C6524D"/>
    <w:rsid w:val="00C668CD"/>
    <w:rsid w:val="00C71CCA"/>
    <w:rsid w:val="00C71DDF"/>
    <w:rsid w:val="00C7595C"/>
    <w:rsid w:val="00C94B5A"/>
    <w:rsid w:val="00CB5414"/>
    <w:rsid w:val="00CC23A0"/>
    <w:rsid w:val="00CD5886"/>
    <w:rsid w:val="00CE0BB1"/>
    <w:rsid w:val="00CE21E0"/>
    <w:rsid w:val="00D129D5"/>
    <w:rsid w:val="00D458B6"/>
    <w:rsid w:val="00D45C2B"/>
    <w:rsid w:val="00D62710"/>
    <w:rsid w:val="00DA5FD5"/>
    <w:rsid w:val="00DA633E"/>
    <w:rsid w:val="00DB18B5"/>
    <w:rsid w:val="00DB29AE"/>
    <w:rsid w:val="00DB7E68"/>
    <w:rsid w:val="00DC389A"/>
    <w:rsid w:val="00DC5E93"/>
    <w:rsid w:val="00DE2723"/>
    <w:rsid w:val="00DE3239"/>
    <w:rsid w:val="00DF11FB"/>
    <w:rsid w:val="00E061D3"/>
    <w:rsid w:val="00E1450D"/>
    <w:rsid w:val="00E30970"/>
    <w:rsid w:val="00E358DF"/>
    <w:rsid w:val="00E508A7"/>
    <w:rsid w:val="00E8397D"/>
    <w:rsid w:val="00EA68A3"/>
    <w:rsid w:val="00ED09EC"/>
    <w:rsid w:val="00F071E3"/>
    <w:rsid w:val="00F13E6E"/>
    <w:rsid w:val="00F161CD"/>
    <w:rsid w:val="00F227D7"/>
    <w:rsid w:val="00F255B9"/>
    <w:rsid w:val="00F35EE5"/>
    <w:rsid w:val="00F407AE"/>
    <w:rsid w:val="00F475E9"/>
    <w:rsid w:val="00F532FB"/>
    <w:rsid w:val="00F54584"/>
    <w:rsid w:val="00F74109"/>
    <w:rsid w:val="00FB5000"/>
    <w:rsid w:val="00FC31C9"/>
    <w:rsid w:val="00FF3C9F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E9D4DB"/>
  <w15:docId w15:val="{24309B81-28B8-4518-A8E2-4F03A262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DA6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C31DA6"/>
    <w:pPr>
      <w:keepNext/>
      <w:numPr>
        <w:numId w:val="1"/>
      </w:numPr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C31DA6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C31DA6"/>
    <w:pPr>
      <w:keepNext/>
      <w:numPr>
        <w:ilvl w:val="2"/>
        <w:numId w:val="1"/>
      </w:numPr>
      <w:autoSpaceDE/>
      <w:jc w:val="center"/>
      <w:outlineLvl w:val="2"/>
    </w:pPr>
    <w:rPr>
      <w:sz w:val="28"/>
      <w:szCs w:val="28"/>
      <w:u w:val="single"/>
    </w:rPr>
  </w:style>
  <w:style w:type="paragraph" w:styleId="4">
    <w:name w:val="heading 4"/>
    <w:basedOn w:val="a"/>
    <w:next w:val="a"/>
    <w:qFormat/>
    <w:rsid w:val="00C31DA6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C31DA6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C31DA6"/>
    <w:rPr>
      <w:rFonts w:ascii="Symbol" w:hAnsi="Symbol" w:cs="OpenSymbol"/>
    </w:rPr>
  </w:style>
  <w:style w:type="character" w:customStyle="1" w:styleId="Absatz-Standardschriftart">
    <w:name w:val="Absatz-Standardschriftart"/>
    <w:rsid w:val="00C31DA6"/>
  </w:style>
  <w:style w:type="character" w:customStyle="1" w:styleId="WW-Absatz-Standardschriftart">
    <w:name w:val="WW-Absatz-Standardschriftart"/>
    <w:rsid w:val="00C31DA6"/>
  </w:style>
  <w:style w:type="character" w:customStyle="1" w:styleId="WW-Absatz-Standardschriftart1">
    <w:name w:val="WW-Absatz-Standardschriftart1"/>
    <w:rsid w:val="00C31DA6"/>
  </w:style>
  <w:style w:type="character" w:customStyle="1" w:styleId="WW-Absatz-Standardschriftart11">
    <w:name w:val="WW-Absatz-Standardschriftart11"/>
    <w:rsid w:val="00C31DA6"/>
  </w:style>
  <w:style w:type="character" w:customStyle="1" w:styleId="WW-Absatz-Standardschriftart111">
    <w:name w:val="WW-Absatz-Standardschriftart111"/>
    <w:rsid w:val="00C31DA6"/>
  </w:style>
  <w:style w:type="character" w:customStyle="1" w:styleId="WW8Num1z0">
    <w:name w:val="WW8Num1z0"/>
    <w:rsid w:val="00C31DA6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C31DA6"/>
    <w:rPr>
      <w:rFonts w:ascii="Courier New" w:hAnsi="Courier New" w:cs="Courier New"/>
    </w:rPr>
  </w:style>
  <w:style w:type="character" w:customStyle="1" w:styleId="WW8Num1z2">
    <w:name w:val="WW8Num1z2"/>
    <w:rsid w:val="00C31DA6"/>
    <w:rPr>
      <w:rFonts w:ascii="Wingdings" w:hAnsi="Wingdings"/>
    </w:rPr>
  </w:style>
  <w:style w:type="character" w:customStyle="1" w:styleId="WW8Num1z3">
    <w:name w:val="WW8Num1z3"/>
    <w:rsid w:val="00C31DA6"/>
    <w:rPr>
      <w:rFonts w:ascii="Symbol" w:hAnsi="Symbol"/>
    </w:rPr>
  </w:style>
  <w:style w:type="character" w:customStyle="1" w:styleId="WW8Num2z1">
    <w:name w:val="WW8Num2z1"/>
    <w:rsid w:val="00C31DA6"/>
    <w:rPr>
      <w:rFonts w:ascii="Courier New" w:hAnsi="Courier New"/>
    </w:rPr>
  </w:style>
  <w:style w:type="character" w:customStyle="1" w:styleId="WW8Num2z2">
    <w:name w:val="WW8Num2z2"/>
    <w:rsid w:val="00C31DA6"/>
    <w:rPr>
      <w:rFonts w:ascii="Wingdings" w:hAnsi="Wingdings"/>
    </w:rPr>
  </w:style>
  <w:style w:type="character" w:customStyle="1" w:styleId="WW8Num2z3">
    <w:name w:val="WW8Num2z3"/>
    <w:rsid w:val="00C31DA6"/>
    <w:rPr>
      <w:rFonts w:ascii="Symbol" w:hAnsi="Symbol"/>
    </w:rPr>
  </w:style>
  <w:style w:type="character" w:customStyle="1" w:styleId="WW8Num5z0">
    <w:name w:val="WW8Num5z0"/>
    <w:rsid w:val="00C31DA6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C31DA6"/>
    <w:rPr>
      <w:rFonts w:ascii="Courier New" w:hAnsi="Courier New"/>
    </w:rPr>
  </w:style>
  <w:style w:type="character" w:customStyle="1" w:styleId="WW8Num5z2">
    <w:name w:val="WW8Num5z2"/>
    <w:rsid w:val="00C31DA6"/>
    <w:rPr>
      <w:rFonts w:ascii="Wingdings" w:hAnsi="Wingdings"/>
    </w:rPr>
  </w:style>
  <w:style w:type="character" w:customStyle="1" w:styleId="WW8Num5z3">
    <w:name w:val="WW8Num5z3"/>
    <w:rsid w:val="00C31DA6"/>
    <w:rPr>
      <w:rFonts w:ascii="Symbol" w:hAnsi="Symbol"/>
    </w:rPr>
  </w:style>
  <w:style w:type="character" w:customStyle="1" w:styleId="WW8Num6z0">
    <w:name w:val="WW8Num6z0"/>
    <w:rsid w:val="00C31DA6"/>
    <w:rPr>
      <w:rFonts w:ascii="Times New Roman" w:eastAsia="Times New Roman" w:hAnsi="Times New Roman"/>
    </w:rPr>
  </w:style>
  <w:style w:type="character" w:customStyle="1" w:styleId="WW8Num6z1">
    <w:name w:val="WW8Num6z1"/>
    <w:rsid w:val="00C31DA6"/>
    <w:rPr>
      <w:rFonts w:ascii="Courier New" w:hAnsi="Courier New" w:cs="Courier New"/>
    </w:rPr>
  </w:style>
  <w:style w:type="character" w:customStyle="1" w:styleId="WW8Num6z2">
    <w:name w:val="WW8Num6z2"/>
    <w:rsid w:val="00C31DA6"/>
    <w:rPr>
      <w:rFonts w:ascii="Wingdings" w:hAnsi="Wingdings" w:cs="Times New Roman"/>
    </w:rPr>
  </w:style>
  <w:style w:type="character" w:customStyle="1" w:styleId="WW8Num6z3">
    <w:name w:val="WW8Num6z3"/>
    <w:rsid w:val="00C31DA6"/>
    <w:rPr>
      <w:rFonts w:ascii="Symbol" w:hAnsi="Symbol" w:cs="Times New Roman"/>
    </w:rPr>
  </w:style>
  <w:style w:type="character" w:customStyle="1" w:styleId="WW8Num8z0">
    <w:name w:val="WW8Num8z0"/>
    <w:rsid w:val="00C31DA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31DA6"/>
    <w:rPr>
      <w:rFonts w:ascii="Courier New" w:hAnsi="Courier New"/>
    </w:rPr>
  </w:style>
  <w:style w:type="character" w:customStyle="1" w:styleId="WW8Num8z2">
    <w:name w:val="WW8Num8z2"/>
    <w:rsid w:val="00C31DA6"/>
    <w:rPr>
      <w:rFonts w:ascii="Wingdings" w:hAnsi="Wingdings"/>
    </w:rPr>
  </w:style>
  <w:style w:type="character" w:customStyle="1" w:styleId="WW8Num8z3">
    <w:name w:val="WW8Num8z3"/>
    <w:rsid w:val="00C31DA6"/>
    <w:rPr>
      <w:rFonts w:ascii="Symbol" w:hAnsi="Symbol"/>
    </w:rPr>
  </w:style>
  <w:style w:type="character" w:customStyle="1" w:styleId="WW8Num9z1">
    <w:name w:val="WW8Num9z1"/>
    <w:rsid w:val="00C31DA6"/>
    <w:rPr>
      <w:rFonts w:ascii="Times New Roman" w:eastAsia="Times New Roman" w:hAnsi="Times New Roman"/>
    </w:rPr>
  </w:style>
  <w:style w:type="character" w:customStyle="1" w:styleId="WW8Num10z0">
    <w:name w:val="WW8Num10z0"/>
    <w:rsid w:val="00C31DA6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C31DA6"/>
    <w:rPr>
      <w:rFonts w:ascii="Courier New" w:hAnsi="Courier New"/>
    </w:rPr>
  </w:style>
  <w:style w:type="character" w:customStyle="1" w:styleId="WW8Num10z2">
    <w:name w:val="WW8Num10z2"/>
    <w:rsid w:val="00C31DA6"/>
    <w:rPr>
      <w:rFonts w:ascii="Wingdings" w:hAnsi="Wingdings"/>
    </w:rPr>
  </w:style>
  <w:style w:type="character" w:customStyle="1" w:styleId="WW8Num10z3">
    <w:name w:val="WW8Num10z3"/>
    <w:rsid w:val="00C31DA6"/>
    <w:rPr>
      <w:rFonts w:ascii="Symbol" w:hAnsi="Symbol"/>
    </w:rPr>
  </w:style>
  <w:style w:type="character" w:customStyle="1" w:styleId="10">
    <w:name w:val="Основной шрифт абзаца1"/>
    <w:rsid w:val="00C31DA6"/>
  </w:style>
  <w:style w:type="character" w:customStyle="1" w:styleId="a3">
    <w:name w:val="Основной шрифт"/>
    <w:rsid w:val="00C31DA6"/>
  </w:style>
  <w:style w:type="character" w:customStyle="1" w:styleId="a4">
    <w:name w:val="Символ нумерации"/>
    <w:rsid w:val="00C31DA6"/>
  </w:style>
  <w:style w:type="character" w:customStyle="1" w:styleId="a5">
    <w:name w:val="Маркеры списка"/>
    <w:rsid w:val="00C31DA6"/>
    <w:rPr>
      <w:rFonts w:ascii="OpenSymbol" w:eastAsia="OpenSymbol" w:hAnsi="OpenSymbol" w:cs="OpenSymbol"/>
    </w:rPr>
  </w:style>
  <w:style w:type="paragraph" w:styleId="a6">
    <w:name w:val="Title"/>
    <w:basedOn w:val="a"/>
    <w:next w:val="a7"/>
    <w:rsid w:val="00C31D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C31DA6"/>
    <w:pPr>
      <w:jc w:val="both"/>
    </w:pPr>
    <w:rPr>
      <w:sz w:val="28"/>
      <w:szCs w:val="28"/>
    </w:rPr>
  </w:style>
  <w:style w:type="paragraph" w:styleId="a8">
    <w:name w:val="List"/>
    <w:basedOn w:val="a7"/>
    <w:rsid w:val="00C31DA6"/>
    <w:rPr>
      <w:rFonts w:cs="Mangal"/>
    </w:rPr>
  </w:style>
  <w:style w:type="paragraph" w:customStyle="1" w:styleId="11">
    <w:name w:val="Название1"/>
    <w:basedOn w:val="a"/>
    <w:rsid w:val="00C31DA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C31DA6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C31DA6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C31DA6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C31DA6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C31DA6"/>
    <w:pPr>
      <w:keepNext/>
      <w:jc w:val="center"/>
    </w:pPr>
    <w:rPr>
      <w:b/>
      <w:bCs/>
      <w:sz w:val="28"/>
      <w:szCs w:val="28"/>
    </w:rPr>
  </w:style>
  <w:style w:type="paragraph" w:customStyle="1" w:styleId="21">
    <w:name w:val="Название2"/>
    <w:basedOn w:val="a"/>
    <w:next w:val="a"/>
    <w:qFormat/>
    <w:rsid w:val="00C31DA6"/>
    <w:pPr>
      <w:ind w:left="5670" w:hanging="5670"/>
      <w:jc w:val="center"/>
    </w:pPr>
    <w:rPr>
      <w:b/>
      <w:bCs/>
      <w:sz w:val="22"/>
      <w:szCs w:val="22"/>
    </w:rPr>
  </w:style>
  <w:style w:type="paragraph" w:styleId="a9">
    <w:name w:val="Subtitle"/>
    <w:basedOn w:val="a"/>
    <w:next w:val="a7"/>
    <w:qFormat/>
    <w:rsid w:val="00C31DA6"/>
    <w:pPr>
      <w:jc w:val="center"/>
    </w:pPr>
    <w:rPr>
      <w:b/>
      <w:bCs/>
      <w:caps/>
      <w:sz w:val="22"/>
      <w:szCs w:val="22"/>
    </w:rPr>
  </w:style>
  <w:style w:type="paragraph" w:styleId="aa">
    <w:name w:val="Body Text Indent"/>
    <w:basedOn w:val="a"/>
    <w:link w:val="ab"/>
    <w:rsid w:val="00C31DA6"/>
    <w:pPr>
      <w:jc w:val="both"/>
    </w:pPr>
    <w:rPr>
      <w:sz w:val="24"/>
      <w:szCs w:val="24"/>
    </w:rPr>
  </w:style>
  <w:style w:type="paragraph" w:customStyle="1" w:styleId="ac">
    <w:name w:val="Содержимое таблицы"/>
    <w:basedOn w:val="a"/>
    <w:rsid w:val="00C31DA6"/>
    <w:pPr>
      <w:suppressLineNumbers/>
    </w:pPr>
  </w:style>
  <w:style w:type="paragraph" w:customStyle="1" w:styleId="ad">
    <w:name w:val="Заголовок таблицы"/>
    <w:basedOn w:val="ac"/>
    <w:rsid w:val="00C31DA6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05081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uiPriority w:val="99"/>
    <w:semiHidden/>
    <w:rsid w:val="0005081A"/>
    <w:rPr>
      <w:rFonts w:ascii="Segoe UI" w:hAnsi="Segoe UI" w:cs="Segoe UI"/>
      <w:sz w:val="18"/>
      <w:szCs w:val="18"/>
      <w:lang w:eastAsia="ar-SA"/>
    </w:rPr>
  </w:style>
  <w:style w:type="character" w:customStyle="1" w:styleId="ab">
    <w:name w:val="Основний текст з відступом Знак"/>
    <w:link w:val="aa"/>
    <w:rsid w:val="003F6E53"/>
    <w:rPr>
      <w:sz w:val="24"/>
      <w:szCs w:val="24"/>
      <w:lang w:eastAsia="ar-SA"/>
    </w:rPr>
  </w:style>
  <w:style w:type="table" w:styleId="af0">
    <w:name w:val="Table Grid"/>
    <w:basedOn w:val="a1"/>
    <w:uiPriority w:val="59"/>
    <w:rsid w:val="002B1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2B1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9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562CA-B5F9-4D2C-8F92-CF5F03C40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9</Pages>
  <Words>9656</Words>
  <Characters>5504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User21</cp:lastModifiedBy>
  <cp:revision>8</cp:revision>
  <cp:lastPrinted>2020-05-22T09:00:00Z</cp:lastPrinted>
  <dcterms:created xsi:type="dcterms:W3CDTF">2020-05-19T07:08:00Z</dcterms:created>
  <dcterms:modified xsi:type="dcterms:W3CDTF">2020-05-22T10:06:00Z</dcterms:modified>
</cp:coreProperties>
</file>